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4C03" w14:textId="77777777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Załącznik nr </w:t>
      </w:r>
      <w:r w:rsidR="00F57843">
        <w:rPr>
          <w:rFonts w:ascii="Cambria" w:hAnsi="Cambria" w:cstheme="minorHAnsi"/>
          <w:b/>
          <w:bCs/>
          <w:sz w:val="20"/>
          <w:szCs w:val="20"/>
        </w:rPr>
        <w:t>7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4702E209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54A65008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0B5917CE" w14:textId="77777777" w:rsidR="00AD413A" w:rsidRDefault="00A672AB" w:rsidP="00AD413A">
      <w:pPr>
        <w:pStyle w:val="Standard"/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E03FC8">
        <w:rPr>
          <w:rFonts w:ascii="Cambria" w:hAnsi="Cambria"/>
          <w:sz w:val="20"/>
          <w:szCs w:val="20"/>
        </w:rPr>
        <w:t>3</w:t>
      </w:r>
      <w:r w:rsidR="009F2777" w:rsidRPr="00AB52F9">
        <w:rPr>
          <w:rFonts w:ascii="Cambria" w:hAnsi="Cambria"/>
          <w:sz w:val="20"/>
          <w:szCs w:val="20"/>
        </w:rPr>
        <w:t xml:space="preserve"> roku w </w:t>
      </w:r>
      <w:r w:rsidR="00223C57">
        <w:rPr>
          <w:rFonts w:ascii="Cambria" w:hAnsi="Cambria"/>
          <w:sz w:val="20"/>
          <w:szCs w:val="20"/>
        </w:rPr>
        <w:t>Zawichoście</w:t>
      </w:r>
      <w:r w:rsidR="00B158FC">
        <w:rPr>
          <w:rFonts w:ascii="Cambria" w:hAnsi="Cambria"/>
          <w:sz w:val="20"/>
          <w:szCs w:val="20"/>
        </w:rPr>
        <w:t xml:space="preserve"> </w:t>
      </w:r>
      <w:r w:rsidR="009F2777">
        <w:rPr>
          <w:rFonts w:ascii="Cambria" w:hAnsi="Cambria"/>
          <w:sz w:val="20"/>
          <w:szCs w:val="20"/>
        </w:rPr>
        <w:t>p</w:t>
      </w:r>
      <w:r w:rsidR="009F2777" w:rsidRPr="00AB52F9">
        <w:rPr>
          <w:rFonts w:ascii="Cambria" w:hAnsi="Cambria"/>
          <w:sz w:val="20"/>
          <w:szCs w:val="20"/>
        </w:rPr>
        <w:t xml:space="preserve">omiędzy: </w:t>
      </w:r>
    </w:p>
    <w:p w14:paraId="73F2E597" w14:textId="77777777" w:rsidR="007F05E4" w:rsidRPr="007F05E4" w:rsidRDefault="00E03FC8" w:rsidP="00AD413A">
      <w:pPr>
        <w:spacing w:after="200" w:line="264" w:lineRule="auto"/>
        <w:rPr>
          <w:rFonts w:ascii="Cambria" w:hAnsi="Cambria" w:cs="Arial Narrow"/>
          <w:b/>
          <w:bCs/>
          <w:sz w:val="20"/>
          <w:szCs w:val="20"/>
        </w:rPr>
      </w:pPr>
      <w:r>
        <w:rPr>
          <w:rFonts w:ascii="Cambria" w:hAnsi="Cambria" w:cs="Arial Narrow"/>
          <w:b/>
          <w:bCs/>
          <w:sz w:val="20"/>
          <w:szCs w:val="20"/>
        </w:rPr>
        <w:t>…………………………………………………………………..</w:t>
      </w:r>
    </w:p>
    <w:p w14:paraId="485ED50E" w14:textId="77777777" w:rsidR="009F2777" w:rsidRPr="00AB52F9" w:rsidRDefault="009F2777" w:rsidP="00AD413A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reprezentowaną przez</w:t>
      </w:r>
      <w:r w:rsidR="00AD413A">
        <w:rPr>
          <w:rFonts w:ascii="Cambria" w:eastAsia="Times New Roman" w:hAnsi="Cambria"/>
          <w:b/>
          <w:sz w:val="20"/>
          <w:szCs w:val="20"/>
          <w:lang w:eastAsia="pl-PL"/>
        </w:rPr>
        <w:t>: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79205605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, </w:t>
      </w:r>
    </w:p>
    <w:p w14:paraId="6890F925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1CB3000C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1A158CA7" w14:textId="77777777" w:rsidR="007E7BA9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</w:p>
    <w:p w14:paraId="47C1904D" w14:textId="77777777" w:rsidR="007E7BA9" w:rsidRDefault="007E7BA9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67C9A533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3DD37D74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7580A281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62E7271F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58D4BEA1" w14:textId="77777777" w:rsidR="00565585" w:rsidRPr="007F05E4" w:rsidRDefault="00BF0B98" w:rsidP="007D393F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</w:rPr>
        <w:br/>
      </w:r>
      <w:r w:rsidR="00DA72E6" w:rsidRPr="007D6960">
        <w:rPr>
          <w:rFonts w:ascii="Cambria" w:hAnsi="Cambria" w:cs="Arial"/>
          <w:bCs/>
          <w:sz w:val="20"/>
          <w:szCs w:val="20"/>
        </w:rPr>
        <w:t>z dnia 11 września 2019 r. - Prawo zamówień publicznych (Dz. U. z 20</w:t>
      </w:r>
      <w:r w:rsidR="0090567A">
        <w:rPr>
          <w:rFonts w:ascii="Cambria" w:hAnsi="Cambria" w:cs="Arial"/>
          <w:bCs/>
          <w:sz w:val="20"/>
          <w:szCs w:val="20"/>
        </w:rPr>
        <w:t>2</w:t>
      </w:r>
      <w:r w:rsidR="00C9163A">
        <w:rPr>
          <w:rFonts w:ascii="Cambria" w:hAnsi="Cambria" w:cs="Arial"/>
          <w:bCs/>
          <w:sz w:val="20"/>
          <w:szCs w:val="20"/>
        </w:rPr>
        <w:t>2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r., poz. </w:t>
      </w:r>
      <w:r w:rsidR="0090567A">
        <w:rPr>
          <w:rFonts w:ascii="Cambria" w:hAnsi="Cambria" w:cs="Arial"/>
          <w:bCs/>
          <w:sz w:val="20"/>
          <w:szCs w:val="20"/>
        </w:rPr>
        <w:t>1</w:t>
      </w:r>
      <w:r w:rsidR="00C9163A">
        <w:rPr>
          <w:rFonts w:ascii="Cambria" w:hAnsi="Cambria" w:cs="Arial"/>
          <w:bCs/>
          <w:sz w:val="20"/>
          <w:szCs w:val="20"/>
        </w:rPr>
        <w:t>710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ze zm.) [zwanej dalej także „ustawa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  <w:r w:rsidR="00E03FC8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223C57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r w:rsidR="00223C57" w:rsidRPr="00AB42D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E03FC8" w:rsidRPr="00AB42DF">
        <w:rPr>
          <w:rFonts w:ascii="Cambria" w:hAnsi="Cambria"/>
          <w:b/>
          <w:color w:val="000000"/>
          <w:sz w:val="20"/>
          <w:szCs w:val="20"/>
        </w:rPr>
        <w:t>"</w:t>
      </w:r>
      <w:r w:rsidR="00610D11">
        <w:rPr>
          <w:rFonts w:ascii="Cambria" w:hAnsi="Cambria"/>
          <w:b/>
          <w:color w:val="000000"/>
          <w:sz w:val="20"/>
          <w:szCs w:val="20"/>
        </w:rPr>
        <w:t xml:space="preserve">; </w:t>
      </w:r>
      <w:r w:rsidR="00610D11" w:rsidRPr="00610D11">
        <w:rPr>
          <w:rFonts w:ascii="Cambria" w:hAnsi="Cambria"/>
          <w:color w:val="000000"/>
          <w:sz w:val="20"/>
          <w:szCs w:val="20"/>
        </w:rPr>
        <w:t>zwaną w dalszej części umowy i „Świetlicą”.</w:t>
      </w:r>
    </w:p>
    <w:p w14:paraId="74A215AE" w14:textId="77777777" w:rsidR="00BF0B9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</w:t>
      </w:r>
      <w:r w:rsidR="00BB38C1">
        <w:rPr>
          <w:rFonts w:ascii="Cambria" w:hAnsi="Cambria" w:cs="Arial"/>
          <w:bCs/>
          <w:sz w:val="20"/>
          <w:szCs w:val="20"/>
        </w:rPr>
        <w:t xml:space="preserve"> dla robót budowlanych</w:t>
      </w:r>
      <w:r w:rsidRPr="00D271A8">
        <w:rPr>
          <w:rFonts w:ascii="Cambria" w:hAnsi="Cambria" w:cs="Arial"/>
          <w:bCs/>
          <w:sz w:val="20"/>
          <w:szCs w:val="20"/>
        </w:rPr>
        <w:t xml:space="preserve"> określa</w:t>
      </w:r>
      <w:r w:rsidR="00911311">
        <w:rPr>
          <w:rFonts w:ascii="Cambria" w:hAnsi="Cambria" w:cs="Arial"/>
          <w:bCs/>
          <w:sz w:val="20"/>
          <w:szCs w:val="20"/>
        </w:rPr>
        <w:t>:</w:t>
      </w:r>
      <w:r w:rsidRPr="00D271A8">
        <w:rPr>
          <w:rFonts w:ascii="Cambria" w:hAnsi="Cambria" w:cs="Arial"/>
          <w:bCs/>
          <w:sz w:val="20"/>
          <w:szCs w:val="20"/>
        </w:rPr>
        <w:t xml:space="preserve"> dokumentacja projektowa</w:t>
      </w:r>
      <w:r w:rsidR="00DA0D11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Cs/>
          <w:sz w:val="20"/>
          <w:szCs w:val="20"/>
        </w:rPr>
        <w:t xml:space="preserve">specyfikacja techniczna wykonania i odbioru robót budowlanych, </w:t>
      </w:r>
      <w:r w:rsidR="00AE693E">
        <w:rPr>
          <w:rFonts w:ascii="Cambria" w:hAnsi="Cambria" w:cs="Arial"/>
          <w:bCs/>
          <w:sz w:val="20"/>
          <w:szCs w:val="20"/>
        </w:rPr>
        <w:t>specyfikacja</w:t>
      </w:r>
      <w:r w:rsidRPr="00D271A8">
        <w:rPr>
          <w:rFonts w:ascii="Cambria" w:hAnsi="Cambria" w:cs="Arial"/>
          <w:bCs/>
          <w:sz w:val="20"/>
          <w:szCs w:val="20"/>
        </w:rPr>
        <w:t xml:space="preserve"> warunków zamówienia.</w:t>
      </w:r>
    </w:p>
    <w:p w14:paraId="0926A355" w14:textId="77777777" w:rsidR="007256F4" w:rsidRPr="007256F4" w:rsidRDefault="007256F4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2A54B5BE" w14:textId="77777777" w:rsidR="007256F4" w:rsidRPr="007256F4" w:rsidRDefault="007256F4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pisemnej doręczanej adresatom </w:t>
      </w:r>
      <w:r w:rsidR="006C44B3">
        <w:rPr>
          <w:rFonts w:ascii="Cambria" w:eastAsia="Times New Roman" w:hAnsi="Cambria" w:cs="Arial"/>
          <w:bCs/>
          <w:sz w:val="20"/>
          <w:szCs w:val="20"/>
        </w:rPr>
        <w:br/>
      </w:r>
      <w:r w:rsidRPr="007256F4">
        <w:rPr>
          <w:rFonts w:ascii="Cambria" w:eastAsia="Times New Roman" w:hAnsi="Cambria" w:cs="Arial"/>
          <w:bCs/>
          <w:sz w:val="20"/>
          <w:szCs w:val="20"/>
        </w:rPr>
        <w:t>za pokwitowaniem.</w:t>
      </w:r>
    </w:p>
    <w:p w14:paraId="0ECD06E7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6A8E8D54" w14:textId="77777777" w:rsidR="007256F4" w:rsidRPr="007256F4" w:rsidRDefault="007256F4" w:rsidP="00FB7117">
      <w:pPr>
        <w:numPr>
          <w:ilvl w:val="0"/>
          <w:numId w:val="35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79D0BF4E" w14:textId="77777777" w:rsidR="007256F4" w:rsidRPr="007256F4" w:rsidRDefault="007256F4" w:rsidP="00FB7117">
      <w:pPr>
        <w:numPr>
          <w:ilvl w:val="0"/>
          <w:numId w:val="35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lub elementów robót (rozumiane jako rozdziały i podrozdziały  kosztorysów ofertowych) z podaniem </w:t>
      </w:r>
      <w:r w:rsidR="001655DA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ich zakresu i wartości netto/brutto zgodnych z ofertą wraz z uwzględnieniem terminów i zakresu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rzeczowo-finansowego przedmiotów odbioru częściowego i końcowego.</w:t>
      </w:r>
    </w:p>
    <w:p w14:paraId="584813D6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(brak akceptacji ze strony Zamawiającego) uprawnia Zamawiającego do odstąpienia od umowy w terminie </w:t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602DE65C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Postęp robót winien odpowiadać ww. harmonogramowi, a zachowanie uzgodnionych terminów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jest podstawowym obowiązkiem Wykonawcy.</w:t>
      </w:r>
    </w:p>
    <w:p w14:paraId="5BEB4DA8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</w:t>
      </w:r>
      <w:r w:rsidR="006C44B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na termin realizacji prac. Brak zgłoszenia zdarzenia o którym mowa wyżej uniemożliwia powołanie się przez Wykonawcę na to zdarzenie w terminie późniejszym.</w:t>
      </w:r>
    </w:p>
    <w:p w14:paraId="6D0F17FF" w14:textId="77777777" w:rsidR="007256F4" w:rsidRPr="007256F4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7718760A" w14:textId="77777777" w:rsidR="007256F4" w:rsidRPr="00565585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="00006364">
        <w:rPr>
          <w:rFonts w:ascii="Cambria" w:eastAsia="Calibri" w:hAnsi="Cambria" w:cs="Calibri"/>
          <w:sz w:val="20"/>
          <w:szCs w:val="20"/>
        </w:rPr>
        <w:t xml:space="preserve">rzedmiotowe zmiany </w:t>
      </w:r>
      <w:r w:rsidRPr="007256F4">
        <w:rPr>
          <w:rFonts w:ascii="Cambria" w:eastAsia="Calibri" w:hAnsi="Cambria" w:cs="Calibri"/>
          <w:sz w:val="20"/>
          <w:szCs w:val="20"/>
        </w:rPr>
        <w:t>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</w:t>
      </w:r>
      <w:r w:rsidRPr="00565585">
        <w:rPr>
          <w:rFonts w:ascii="Cambria" w:eastAsia="Calibri" w:hAnsi="Cambria" w:cs="Calibri"/>
          <w:sz w:val="20"/>
          <w:szCs w:val="20"/>
        </w:rPr>
        <w:t>Niewykonanie tego obowiązku uprawnia Zamawiającego do odstąpienia od umowy w terminie 90 dni od upływu terminu do przedłużenia zaktualizowanego harmonogramu robót.</w:t>
      </w:r>
    </w:p>
    <w:p w14:paraId="007546C3" w14:textId="77777777" w:rsidR="007256F4" w:rsidRPr="00565585" w:rsidRDefault="007256F4" w:rsidP="007256F4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565585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2E285453" w14:textId="77777777" w:rsidR="001655DA" w:rsidRDefault="001655DA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C37B172" w14:textId="77777777" w:rsidR="00BF0B98" w:rsidRPr="00565585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565585">
        <w:rPr>
          <w:rFonts w:ascii="Cambria" w:hAnsi="Cambria" w:cs="Arial"/>
          <w:b/>
          <w:bCs/>
          <w:sz w:val="20"/>
          <w:szCs w:val="20"/>
        </w:rPr>
        <w:t>§ 2</w:t>
      </w:r>
    </w:p>
    <w:p w14:paraId="5F9F37B8" w14:textId="77777777" w:rsidR="00BF0B98" w:rsidRPr="00565585" w:rsidRDefault="00BF0B98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565585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A297325" w14:textId="77777777" w:rsidR="00BF0B98" w:rsidRPr="00565585" w:rsidRDefault="00BF0B98" w:rsidP="00FB7117">
      <w:pPr>
        <w:numPr>
          <w:ilvl w:val="0"/>
          <w:numId w:val="25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565585">
        <w:rPr>
          <w:rFonts w:ascii="Cambria" w:hAnsi="Cambria" w:cs="Arial"/>
          <w:sz w:val="20"/>
          <w:szCs w:val="20"/>
        </w:rPr>
        <w:t>Protokolarne przekazanie placu budowy,  dokumentacja projektowa (1 egz.) oraz dziennika budowy nastąpi w terminie do 14 dni od podpisania umowy.</w:t>
      </w:r>
    </w:p>
    <w:p w14:paraId="23334276" w14:textId="77777777" w:rsidR="00AA27B3" w:rsidRPr="001655DA" w:rsidRDefault="00BF0B98" w:rsidP="00FB7117">
      <w:pPr>
        <w:numPr>
          <w:ilvl w:val="0"/>
          <w:numId w:val="25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color w:val="000000" w:themeColor="text1"/>
          <w:sz w:val="20"/>
          <w:szCs w:val="20"/>
        </w:rPr>
      </w:pPr>
      <w:r w:rsidRPr="001655DA">
        <w:rPr>
          <w:rFonts w:ascii="Cambria" w:hAnsi="Cambria" w:cs="Arial"/>
          <w:color w:val="000000" w:themeColor="text1"/>
          <w:sz w:val="20"/>
          <w:szCs w:val="20"/>
        </w:rPr>
        <w:t>Zakończenie robót nastąpi w terminie</w:t>
      </w:r>
      <w:r w:rsidR="00AA27B3" w:rsidRPr="00263319">
        <w:rPr>
          <w:rFonts w:ascii="Cambria" w:eastAsia="Times-Roman" w:hAnsi="Cambria" w:cs="Arial"/>
          <w:b/>
          <w:color w:val="000000" w:themeColor="text1"/>
          <w:sz w:val="20"/>
          <w:szCs w:val="20"/>
        </w:rPr>
        <w:t>:</w:t>
      </w:r>
      <w:r w:rsidR="00C17C4D" w:rsidRPr="0026331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7B38CE" w:rsidRPr="0026331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DC47D1">
        <w:rPr>
          <w:rFonts w:ascii="Cambria" w:hAnsi="Cambria" w:cs="Arial"/>
          <w:b/>
          <w:color w:val="000000" w:themeColor="text1"/>
          <w:sz w:val="20"/>
          <w:szCs w:val="20"/>
        </w:rPr>
        <w:t xml:space="preserve">5 </w:t>
      </w:r>
      <w:r w:rsidR="004B02FD" w:rsidRPr="00C9163A">
        <w:rPr>
          <w:rFonts w:ascii="Cambria" w:hAnsi="Cambria" w:cs="Arial"/>
          <w:b/>
          <w:color w:val="000000" w:themeColor="text1"/>
          <w:sz w:val="20"/>
          <w:szCs w:val="20"/>
        </w:rPr>
        <w:t>miesięcy</w:t>
      </w:r>
      <w:r w:rsidR="004B02FD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="007B38CE" w:rsidRPr="00263319">
        <w:rPr>
          <w:rFonts w:ascii="Cambria" w:eastAsia="Times-Roman" w:hAnsi="Cambria" w:cs="Arial"/>
          <w:b/>
          <w:color w:val="000000" w:themeColor="text1"/>
          <w:sz w:val="20"/>
          <w:szCs w:val="20"/>
        </w:rPr>
        <w:t>od</w:t>
      </w:r>
      <w:r w:rsidR="007B38CE" w:rsidRPr="001655DA">
        <w:rPr>
          <w:rFonts w:ascii="Cambria" w:eastAsia="Times-Roman" w:hAnsi="Cambria" w:cs="Arial"/>
          <w:b/>
          <w:color w:val="000000" w:themeColor="text1"/>
          <w:sz w:val="20"/>
          <w:szCs w:val="20"/>
        </w:rPr>
        <w:t xml:space="preserve"> daty podpisania umow</w:t>
      </w:r>
      <w:r w:rsidR="00D85FDE" w:rsidRPr="001655DA">
        <w:rPr>
          <w:rFonts w:ascii="Cambria" w:eastAsia="Times-Roman" w:hAnsi="Cambria" w:cs="Arial"/>
          <w:b/>
          <w:color w:val="000000" w:themeColor="text1"/>
          <w:sz w:val="20"/>
          <w:szCs w:val="20"/>
        </w:rPr>
        <w:t>y</w:t>
      </w:r>
      <w:r w:rsidR="0032321E" w:rsidRPr="001655DA">
        <w:rPr>
          <w:rFonts w:ascii="Cambria" w:eastAsia="Times-Roman" w:hAnsi="Cambria" w:cs="Arial"/>
          <w:b/>
          <w:color w:val="000000" w:themeColor="text1"/>
          <w:sz w:val="20"/>
          <w:szCs w:val="20"/>
        </w:rPr>
        <w:t>.</w:t>
      </w:r>
    </w:p>
    <w:p w14:paraId="008971A0" w14:textId="77777777" w:rsidR="00AB599E" w:rsidRPr="00565585" w:rsidRDefault="00AB599E" w:rsidP="00AB599E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33D8C8E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565585">
        <w:rPr>
          <w:rFonts w:ascii="Cambria" w:hAnsi="Cambria" w:cs="Arial"/>
          <w:b/>
          <w:bCs/>
          <w:sz w:val="20"/>
          <w:szCs w:val="20"/>
        </w:rPr>
        <w:t>§ 3</w:t>
      </w:r>
    </w:p>
    <w:p w14:paraId="1EA07EEB" w14:textId="77777777" w:rsidR="00BF0B98" w:rsidRPr="00D271A8" w:rsidRDefault="00BF0B98" w:rsidP="00443C44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0E31CE69" w14:textId="77777777" w:rsidR="00BF0B98" w:rsidRPr="00D271A8" w:rsidRDefault="00BF0B98" w:rsidP="00443C44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7C8437D" w14:textId="77777777" w:rsidR="00BF0B98" w:rsidRPr="00D271A8" w:rsidRDefault="00BF0B98" w:rsidP="00443C44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48D1CA1E" w14:textId="77777777" w:rsidR="00BF0B98" w:rsidRPr="00D271A8" w:rsidRDefault="00BF0B98" w:rsidP="00443C44">
      <w:pPr>
        <w:numPr>
          <w:ilvl w:val="0"/>
          <w:numId w:val="1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>zobowiązany do zawiadamiania wpisem do dziennika budowy oraz dostarczeniem informacji pisemnej do siedziby Zamawiającego o wykonaniu robót zanikaj</w:t>
      </w:r>
      <w:r w:rsidR="00AD413A">
        <w:rPr>
          <w:rFonts w:ascii="Cambria" w:hAnsi="Cambria" w:cs="Arial"/>
          <w:sz w:val="20"/>
          <w:szCs w:val="20"/>
        </w:rPr>
        <w:t xml:space="preserve">ących i ulegających zakryciu </w:t>
      </w:r>
      <w:r w:rsidR="006C44B3">
        <w:rPr>
          <w:rFonts w:ascii="Cambria" w:hAnsi="Cambria" w:cs="Arial"/>
          <w:sz w:val="20"/>
          <w:szCs w:val="20"/>
        </w:rPr>
        <w:br/>
      </w:r>
      <w:r w:rsidR="00AD413A">
        <w:rPr>
          <w:rFonts w:ascii="Cambria" w:hAnsi="Cambria" w:cs="Arial"/>
          <w:sz w:val="20"/>
          <w:szCs w:val="20"/>
        </w:rPr>
        <w:t>z</w:t>
      </w:r>
      <w:r w:rsidRPr="003001E9">
        <w:rPr>
          <w:rFonts w:ascii="Cambria" w:hAnsi="Cambria" w:cs="Arial"/>
          <w:sz w:val="20"/>
          <w:szCs w:val="20"/>
        </w:rPr>
        <w:t xml:space="preserve"> </w:t>
      </w:r>
      <w:r w:rsidR="00AD413A">
        <w:rPr>
          <w:rFonts w:ascii="Cambria" w:hAnsi="Cambria" w:cs="Arial"/>
          <w:sz w:val="20"/>
          <w:szCs w:val="20"/>
        </w:rPr>
        <w:t>cztero</w:t>
      </w:r>
      <w:r w:rsidRPr="003001E9">
        <w:rPr>
          <w:rFonts w:ascii="Cambria" w:hAnsi="Cambria" w:cs="Arial"/>
          <w:sz w:val="20"/>
          <w:szCs w:val="20"/>
        </w:rPr>
        <w:t xml:space="preserve">dniowym wyprzedzeniem umożliwiającym ich sprawdzenie przez Inspektora Nadzoru. </w:t>
      </w:r>
      <w:r w:rsidR="006C44B3">
        <w:rPr>
          <w:rFonts w:ascii="Cambria" w:hAnsi="Cambria" w:cs="Arial"/>
          <w:sz w:val="20"/>
          <w:szCs w:val="20"/>
        </w:rPr>
        <w:br/>
      </w:r>
      <w:r w:rsidRPr="003001E9">
        <w:rPr>
          <w:rFonts w:ascii="Cambria" w:hAnsi="Cambria" w:cs="Arial"/>
          <w:sz w:val="20"/>
          <w:szCs w:val="20"/>
        </w:rPr>
        <w:t xml:space="preserve">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zobowiązany będzie odkryć te roboty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lub wykonać otwory niezbędne do ich zbadania, a następnie przywrócić je do stanu poprzedniego na własny koszt.</w:t>
      </w:r>
    </w:p>
    <w:p w14:paraId="3343CFD5" w14:textId="77777777" w:rsidR="00BF0B98" w:rsidRPr="00D271A8" w:rsidRDefault="00BF0B98" w:rsidP="00443C44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4B88E1F7" w14:textId="77777777" w:rsidR="00BF0B98" w:rsidRPr="00D271A8" w:rsidRDefault="00BF0B98" w:rsidP="00443C44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D51946D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1DB7EF51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</w:t>
      </w:r>
      <w:r w:rsidR="006C44B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do przedłożenia zamawiającemu projektu tej umowy lub propozycji zmian wraz z przedłożoną zgodą wykonawcy na zawarcie umowy o podwykonawstwo lub dokonania zmian w zawartej umowie. </w:t>
      </w:r>
    </w:p>
    <w:p w14:paraId="3464C879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196B9FD4" w14:textId="77777777" w:rsidR="00BF0B98" w:rsidRPr="00D271A8" w:rsidRDefault="00BF431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0DF41A3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 umowie podstawowej pomiędzy Zamawiającym i Wykonawcą </w:t>
      </w:r>
    </w:p>
    <w:p w14:paraId="1FE5D7D8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4F9633D6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 xml:space="preserve">odny </w:t>
      </w:r>
      <w:r w:rsidR="006C44B3">
        <w:rPr>
          <w:rFonts w:ascii="Cambria" w:hAnsi="Cambria" w:cs="Arial"/>
          <w:bCs/>
          <w:sz w:val="20"/>
          <w:szCs w:val="20"/>
        </w:rPr>
        <w:br/>
      </w:r>
      <w:r w:rsidR="003C2569">
        <w:rPr>
          <w:rFonts w:ascii="Cambria" w:hAnsi="Cambria" w:cs="Arial"/>
          <w:bCs/>
          <w:sz w:val="20"/>
          <w:szCs w:val="20"/>
        </w:rPr>
        <w:t>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504F85B0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</w:t>
      </w:r>
      <w:r w:rsidR="00BB38C1">
        <w:rPr>
          <w:rFonts w:ascii="Cambria" w:hAnsi="Cambria" w:cs="Arial"/>
          <w:bCs/>
          <w:sz w:val="20"/>
          <w:szCs w:val="20"/>
        </w:rPr>
        <w:t>postanowień</w:t>
      </w:r>
      <w:r w:rsidRPr="00D271A8">
        <w:rPr>
          <w:rFonts w:ascii="Cambria" w:hAnsi="Cambria" w:cs="Arial"/>
          <w:bCs/>
          <w:sz w:val="20"/>
          <w:szCs w:val="20"/>
        </w:rPr>
        <w:t xml:space="preserve">, które będą zwalniały wykonawcę </w:t>
      </w:r>
      <w:r w:rsidR="006C44B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z odpowiedzialności względem zamawiającego za roboty wykonane przez podwykonawcę </w:t>
      </w:r>
      <w:r w:rsidR="006C44B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lub dalszych podwykonawców.</w:t>
      </w:r>
    </w:p>
    <w:p w14:paraId="15C88ED3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</w:t>
      </w:r>
      <w:r w:rsidR="006C44B3">
        <w:rPr>
          <w:rFonts w:ascii="Cambria" w:hAnsi="Cambria" w:cs="Arial"/>
          <w:b w:val="0"/>
          <w:bCs/>
          <w:sz w:val="20"/>
        </w:rPr>
        <w:br/>
      </w:r>
      <w:r w:rsidRPr="00D271A8">
        <w:rPr>
          <w:rFonts w:ascii="Cambria" w:hAnsi="Cambria" w:cs="Arial"/>
          <w:b w:val="0"/>
          <w:bCs/>
          <w:sz w:val="20"/>
        </w:rPr>
        <w:t xml:space="preserve">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 xml:space="preserve">uważa się projekt umowy </w:t>
      </w:r>
      <w:r w:rsidR="006C44B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>za zaakceptowany.</w:t>
      </w:r>
    </w:p>
    <w:p w14:paraId="4A1BFEFB" w14:textId="77777777" w:rsidR="00430BAF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</w:t>
      </w:r>
      <w:r w:rsidR="00006364">
        <w:rPr>
          <w:rFonts w:ascii="Cambria" w:hAnsi="Cambria" w:cs="Arial"/>
          <w:b w:val="0"/>
          <w:sz w:val="20"/>
        </w:rPr>
        <w:t>h zawarcia. Powyższy obowiązek</w:t>
      </w:r>
      <w:r w:rsidR="006D028B" w:rsidRPr="006D028B">
        <w:rPr>
          <w:rFonts w:ascii="Cambria" w:hAnsi="Cambria" w:cs="Arial"/>
          <w:b w:val="0"/>
          <w:sz w:val="20"/>
        </w:rPr>
        <w:t xml:space="preserve"> nie dotyczy umów na dostawy i usługi o k</w:t>
      </w:r>
      <w:r w:rsidR="00006364">
        <w:rPr>
          <w:rFonts w:ascii="Cambria" w:hAnsi="Cambria" w:cs="Arial"/>
          <w:b w:val="0"/>
          <w:sz w:val="20"/>
        </w:rPr>
        <w:t xml:space="preserve">tórych mowa niniejszym punkcie, </w:t>
      </w:r>
      <w:r w:rsidR="006D028B" w:rsidRPr="006D028B">
        <w:rPr>
          <w:rFonts w:ascii="Cambria" w:hAnsi="Cambria" w:cs="Arial"/>
          <w:b w:val="0"/>
          <w:sz w:val="20"/>
        </w:rPr>
        <w:t xml:space="preserve">jeżeli:  ich wartość nie przekracza </w:t>
      </w:r>
      <w:r w:rsidR="006C44B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>0,5</w:t>
      </w:r>
      <w:r w:rsidR="006C44B3">
        <w:rPr>
          <w:rFonts w:ascii="Cambria" w:hAnsi="Cambria" w:cs="Arial"/>
          <w:b w:val="0"/>
          <w:sz w:val="20"/>
        </w:rPr>
        <w:t xml:space="preserve"> </w:t>
      </w:r>
      <w:r w:rsidR="006D028B" w:rsidRPr="006D028B">
        <w:rPr>
          <w:rFonts w:ascii="Cambria" w:hAnsi="Cambria" w:cs="Arial"/>
          <w:b w:val="0"/>
          <w:sz w:val="20"/>
        </w:rPr>
        <w:t>% wartości inwestycji  o ile nie przekracza kwoty 50</w:t>
      </w:r>
      <w:r w:rsidR="006C44B3">
        <w:rPr>
          <w:rFonts w:ascii="Cambria" w:hAnsi="Cambria" w:cs="Arial"/>
          <w:b w:val="0"/>
          <w:sz w:val="20"/>
        </w:rPr>
        <w:t xml:space="preserve"> </w:t>
      </w:r>
      <w:r w:rsidR="006D028B" w:rsidRPr="006D028B">
        <w:rPr>
          <w:rFonts w:ascii="Cambria" w:hAnsi="Cambria" w:cs="Arial"/>
          <w:b w:val="0"/>
          <w:sz w:val="20"/>
        </w:rPr>
        <w:t>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2F11C438" w14:textId="77777777" w:rsidR="00BF0B98" w:rsidRPr="00D271A8" w:rsidRDefault="00CD3014" w:rsidP="00006364">
      <w:pPr>
        <w:pStyle w:val="Tytu"/>
        <w:spacing w:after="120" w:line="276" w:lineRule="auto"/>
        <w:ind w:left="567" w:hanging="567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57A1546F" w14:textId="77777777" w:rsidR="00BF0B98" w:rsidRPr="00D271A8" w:rsidRDefault="00BF0B98" w:rsidP="00106C0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</w:t>
      </w:r>
      <w:r w:rsidR="006C44B3">
        <w:rPr>
          <w:rFonts w:ascii="Cambria" w:hAnsi="Cambria" w:cs="Arial"/>
          <w:b w:val="0"/>
          <w:sz w:val="20"/>
        </w:rPr>
        <w:br/>
      </w:r>
      <w:r w:rsidR="004D3F6E" w:rsidRPr="004D3F6E">
        <w:rPr>
          <w:rFonts w:ascii="Cambria" w:hAnsi="Cambria" w:cs="Arial"/>
          <w:b w:val="0"/>
          <w:sz w:val="20"/>
        </w:rPr>
        <w:t xml:space="preserve">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63311A16" w14:textId="77777777" w:rsidR="00BF0B98" w:rsidRDefault="00BF0B98" w:rsidP="00FB7117">
      <w:pPr>
        <w:pStyle w:val="Tytu"/>
        <w:numPr>
          <w:ilvl w:val="0"/>
          <w:numId w:val="28"/>
        </w:numPr>
        <w:spacing w:after="120" w:line="276" w:lineRule="auto"/>
        <w:ind w:left="567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6DC2B02E" w14:textId="77777777" w:rsidR="004D3F6E" w:rsidRPr="004D3F6E" w:rsidRDefault="004D3F6E" w:rsidP="00FB7117">
      <w:pPr>
        <w:pStyle w:val="Akapitzlist"/>
        <w:numPr>
          <w:ilvl w:val="0"/>
          <w:numId w:val="36"/>
        </w:numPr>
        <w:spacing w:after="120"/>
        <w:ind w:left="567" w:hanging="567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60EDCE05" w14:textId="77777777" w:rsidR="004D3F6E" w:rsidRPr="004D3F6E" w:rsidRDefault="004D3F6E" w:rsidP="00FB7117">
      <w:pPr>
        <w:pStyle w:val="Akapitzlist"/>
        <w:numPr>
          <w:ilvl w:val="0"/>
          <w:numId w:val="36"/>
        </w:numPr>
        <w:spacing w:after="120"/>
        <w:ind w:left="567" w:hanging="567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E0572A8" w14:textId="77777777" w:rsidR="004D3F6E" w:rsidRPr="00F778A3" w:rsidRDefault="004D3F6E" w:rsidP="00FB7117">
      <w:pPr>
        <w:numPr>
          <w:ilvl w:val="0"/>
          <w:numId w:val="36"/>
        </w:numPr>
        <w:spacing w:after="120" w:line="276" w:lineRule="auto"/>
        <w:ind w:left="567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</w:t>
      </w:r>
      <w:r w:rsidR="006C44B3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520C4C87" w14:textId="77777777" w:rsidR="004D3F6E" w:rsidRPr="00F778A3" w:rsidRDefault="004D3F6E" w:rsidP="00FB7117">
      <w:pPr>
        <w:numPr>
          <w:ilvl w:val="0"/>
          <w:numId w:val="36"/>
        </w:numPr>
        <w:suppressAutoHyphens/>
        <w:spacing w:after="0" w:line="276" w:lineRule="auto"/>
        <w:ind w:left="567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3CE0CB68" w14:textId="77777777" w:rsidR="004D3F6E" w:rsidRPr="00F778A3" w:rsidRDefault="004D3F6E" w:rsidP="00FB7117">
      <w:pPr>
        <w:pStyle w:val="Akapitzlist"/>
        <w:numPr>
          <w:ilvl w:val="0"/>
          <w:numId w:val="37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do  realizacji czynności, do których odnosi się </w:t>
      </w:r>
      <w:r w:rsidR="008B0D39" w:rsidRPr="008B0D39">
        <w:rPr>
          <w:rFonts w:ascii="Cambria" w:hAnsi="Cambria" w:cs="Calibri"/>
          <w:sz w:val="20"/>
          <w:szCs w:val="20"/>
        </w:rPr>
        <w:t>o</w:t>
      </w:r>
      <w:r w:rsidRPr="008B0D39">
        <w:rPr>
          <w:rFonts w:ascii="Cambria" w:hAnsi="Cambria" w:cs="Calibri"/>
          <w:sz w:val="20"/>
          <w:szCs w:val="20"/>
        </w:rPr>
        <w:t>bowiązek Zatrudnienia osób na umowę o pracę,</w:t>
      </w:r>
      <w:r w:rsidRPr="00006364">
        <w:rPr>
          <w:rFonts w:ascii="Cambria" w:hAnsi="Cambria" w:cs="Calibri"/>
          <w:color w:val="FF0000"/>
          <w:sz w:val="20"/>
          <w:szCs w:val="20"/>
        </w:rPr>
        <w:t xml:space="preserve"> </w:t>
      </w:r>
      <w:r w:rsidRPr="00F778A3">
        <w:rPr>
          <w:rFonts w:ascii="Cambria" w:hAnsi="Cambria" w:cs="Calibri"/>
          <w:sz w:val="20"/>
          <w:szCs w:val="20"/>
        </w:rPr>
        <w:t xml:space="preserve">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</w:t>
      </w:r>
      <w:r w:rsidR="006C44B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z prawdą (Zamawiający nie będzie kopiował, gromadził ani przetwarzał danych osobowych zawartych </w:t>
      </w:r>
      <w:r w:rsidR="006C44B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w okazanych umowach o </w:t>
      </w:r>
      <w:r w:rsidR="00006364">
        <w:rPr>
          <w:rFonts w:ascii="Cambria" w:hAnsi="Cambria" w:cs="Calibri"/>
          <w:sz w:val="20"/>
          <w:szCs w:val="20"/>
        </w:rPr>
        <w:t xml:space="preserve">pracę). </w:t>
      </w:r>
      <w:r>
        <w:rPr>
          <w:rFonts w:ascii="Cambria" w:hAnsi="Cambria" w:cs="Calibri"/>
          <w:sz w:val="20"/>
          <w:szCs w:val="20"/>
        </w:rPr>
        <w:t>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16E831FF" w14:textId="77777777" w:rsidR="004D3F6E" w:rsidRPr="00866BBA" w:rsidRDefault="004D3F6E" w:rsidP="00FB7117">
      <w:pPr>
        <w:pStyle w:val="Akapitzlist"/>
        <w:numPr>
          <w:ilvl w:val="0"/>
          <w:numId w:val="37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</w:t>
      </w:r>
      <w:r w:rsidR="006C44B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64D2B59D" w14:textId="77777777" w:rsidR="004D3F6E" w:rsidRPr="00F778A3" w:rsidRDefault="004D3F6E" w:rsidP="00FB7117">
      <w:pPr>
        <w:pStyle w:val="Akapitzlist"/>
        <w:numPr>
          <w:ilvl w:val="0"/>
          <w:numId w:val="37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i innych dokumentów (</w:t>
      </w:r>
      <w:r w:rsidR="00006364">
        <w:rPr>
          <w:rFonts w:ascii="Cambria" w:hAnsi="Cambria" w:cs="Calibri"/>
          <w:sz w:val="20"/>
          <w:szCs w:val="20"/>
        </w:rPr>
        <w:t>nie</w:t>
      </w:r>
      <w:r w:rsidRPr="00F778A3">
        <w:rPr>
          <w:rFonts w:ascii="Cambria" w:hAnsi="Cambria" w:cs="Calibri"/>
          <w:sz w:val="20"/>
          <w:szCs w:val="20"/>
        </w:rPr>
        <w:t>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028E27CC" w14:textId="77777777" w:rsidR="004D3F6E" w:rsidRPr="00D271A8" w:rsidRDefault="004D3F6E" w:rsidP="00FB7117">
      <w:pPr>
        <w:pStyle w:val="Tytu"/>
        <w:numPr>
          <w:ilvl w:val="0"/>
          <w:numId w:val="37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229975D5" w14:textId="77777777" w:rsidR="006C44B3" w:rsidRDefault="006C44B3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44A331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5D97BBFF" w14:textId="77777777" w:rsidR="00BF0B98" w:rsidRPr="00D271A8" w:rsidRDefault="00BF0B98" w:rsidP="00443C44">
      <w:pPr>
        <w:numPr>
          <w:ilvl w:val="0"/>
          <w:numId w:val="11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Zamawiający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D271A8"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2114052C" w14:textId="77777777" w:rsidR="00BF3949" w:rsidRPr="00D271A8" w:rsidRDefault="00BF3949" w:rsidP="00BF3949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1817332B" w14:textId="77777777" w:rsidR="00BF3949" w:rsidRPr="00D271A8" w:rsidRDefault="00BF3949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14:paraId="4D12A55A" w14:textId="77777777" w:rsidR="00BF0B98" w:rsidRPr="00D271A8" w:rsidRDefault="00BF0B98" w:rsidP="00504A7A">
      <w:pPr>
        <w:spacing w:after="12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Dz. U. z 2020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EE6290" w:rsidRPr="00D271A8">
        <w:rPr>
          <w:rFonts w:ascii="Cambria" w:hAnsi="Cambria" w:cs="Arial"/>
          <w:bCs/>
          <w:sz w:val="20"/>
          <w:szCs w:val="20"/>
          <w:lang w:eastAsia="pl-PL"/>
        </w:rPr>
        <w:t>1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333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z </w:t>
      </w:r>
      <w:proofErr w:type="spellStart"/>
      <w:r w:rsidRPr="00D271A8">
        <w:rPr>
          <w:rFonts w:ascii="Cambria" w:hAnsi="Cambria" w:cs="Arial"/>
          <w:bCs/>
          <w:sz w:val="20"/>
          <w:szCs w:val="20"/>
          <w:lang w:eastAsia="pl-PL"/>
        </w:rPr>
        <w:t>późn</w:t>
      </w:r>
      <w:proofErr w:type="spellEnd"/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. </w:t>
      </w:r>
      <w:proofErr w:type="spellStart"/>
      <w:r w:rsidRPr="00D271A8">
        <w:rPr>
          <w:rFonts w:ascii="Cambria" w:hAnsi="Cambria" w:cs="Arial"/>
          <w:bCs/>
          <w:sz w:val="20"/>
          <w:szCs w:val="20"/>
          <w:lang w:eastAsia="pl-PL"/>
        </w:rPr>
        <w:t>zm</w:t>
      </w:r>
      <w:proofErr w:type="spellEnd"/>
      <w:r w:rsidRPr="00D271A8">
        <w:rPr>
          <w:rFonts w:ascii="Cambria" w:hAnsi="Cambria" w:cs="Arial"/>
          <w:sz w:val="20"/>
          <w:szCs w:val="20"/>
        </w:rPr>
        <w:t>).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5F5E5864" w14:textId="77777777" w:rsidR="00BF0B98" w:rsidRPr="00DB1B08" w:rsidRDefault="00BF0B98" w:rsidP="00EE6290">
      <w:pPr>
        <w:pStyle w:val="Nagwek1"/>
        <w:spacing w:after="120" w:line="276" w:lineRule="auto"/>
        <w:rPr>
          <w:rFonts w:cs="Arial"/>
          <w:sz w:val="20"/>
          <w:szCs w:val="20"/>
        </w:rPr>
      </w:pPr>
      <w:r w:rsidRPr="006C44B3">
        <w:rPr>
          <w:rFonts w:cs="Arial"/>
          <w:b w:val="0"/>
          <w:sz w:val="20"/>
          <w:szCs w:val="20"/>
        </w:rPr>
        <w:t>2.</w:t>
      </w:r>
      <w:r w:rsidRPr="00DB1B08">
        <w:rPr>
          <w:rFonts w:cs="Arial"/>
          <w:sz w:val="20"/>
          <w:szCs w:val="20"/>
        </w:rPr>
        <w:t xml:space="preserve">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4171E758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49C4EDD7" w14:textId="77777777" w:rsidR="00BF0B98" w:rsidRPr="00DB1B08" w:rsidRDefault="00BF0B98" w:rsidP="00504A7A">
      <w:pPr>
        <w:pStyle w:val="Nagwek1"/>
        <w:tabs>
          <w:tab w:val="num" w:pos="426"/>
        </w:tabs>
        <w:spacing w:after="120" w:line="276" w:lineRule="auto"/>
        <w:ind w:left="426"/>
        <w:jc w:val="both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504A7A">
        <w:rPr>
          <w:rFonts w:cs="Arial"/>
          <w:b w:val="0"/>
          <w:iCs/>
          <w:sz w:val="20"/>
          <w:szCs w:val="20"/>
        </w:rPr>
        <w:t xml:space="preserve"> </w:t>
      </w:r>
      <w:r w:rsidRPr="00DB1B08">
        <w:rPr>
          <w:rFonts w:cs="Arial"/>
          <w:b w:val="0"/>
          <w:iCs/>
          <w:sz w:val="20"/>
          <w:szCs w:val="20"/>
        </w:rPr>
        <w:t xml:space="preserve">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20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EE6290" w:rsidRPr="00DB1B08">
        <w:rPr>
          <w:rFonts w:cs="Arial"/>
          <w:b w:val="0"/>
          <w:bCs w:val="0"/>
          <w:sz w:val="20"/>
          <w:szCs w:val="20"/>
          <w:lang w:eastAsia="pl-PL"/>
        </w:rPr>
        <w:t>1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333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z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późn</w:t>
      </w:r>
      <w:proofErr w:type="spellEnd"/>
      <w:r w:rsidRPr="00DB1B08">
        <w:rPr>
          <w:rFonts w:cs="Arial"/>
          <w:b w:val="0"/>
          <w:bCs w:val="0"/>
          <w:sz w:val="20"/>
          <w:szCs w:val="20"/>
          <w:lang w:eastAsia="pl-PL"/>
        </w:rPr>
        <w:t>. zm</w:t>
      </w:r>
      <w:r w:rsidR="00504A7A">
        <w:rPr>
          <w:rFonts w:cs="Arial"/>
          <w:b w:val="0"/>
          <w:bCs w:val="0"/>
          <w:sz w:val="20"/>
          <w:szCs w:val="20"/>
          <w:lang w:eastAsia="pl-PL"/>
        </w:rPr>
        <w:t>.</w:t>
      </w:r>
      <w:r w:rsidRPr="00DB1B08">
        <w:rPr>
          <w:rFonts w:cs="Arial"/>
          <w:b w:val="0"/>
          <w:sz w:val="20"/>
          <w:szCs w:val="20"/>
        </w:rPr>
        <w:t>)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  <w:r w:rsidR="00AD413A">
        <w:rPr>
          <w:rFonts w:cs="Arial"/>
          <w:b w:val="0"/>
          <w:sz w:val="20"/>
          <w:szCs w:val="20"/>
        </w:rPr>
        <w:t>.</w:t>
      </w:r>
    </w:p>
    <w:p w14:paraId="22E526E7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4C121E92" w14:textId="77777777" w:rsidR="00BF0B98" w:rsidRPr="00D271A8" w:rsidRDefault="00BF0B98" w:rsidP="00443C44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6C44B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6E2B98C9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19913761" w14:textId="77777777" w:rsidR="00BF0B98" w:rsidRPr="00D271A8" w:rsidRDefault="00BF0B98" w:rsidP="00443C44">
      <w:pPr>
        <w:numPr>
          <w:ilvl w:val="0"/>
          <w:numId w:val="1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73064E7D" w14:textId="77777777" w:rsidR="00BF0B98" w:rsidRPr="00D271A8" w:rsidRDefault="00BF0B98" w:rsidP="00443C44">
      <w:pPr>
        <w:numPr>
          <w:ilvl w:val="0"/>
          <w:numId w:val="1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53FE11D6" w14:textId="77777777" w:rsidR="00BF0B98" w:rsidRPr="00D271A8" w:rsidRDefault="00BF0B98" w:rsidP="00443C44">
      <w:pPr>
        <w:numPr>
          <w:ilvl w:val="0"/>
          <w:numId w:val="1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54FF2578" w14:textId="77777777" w:rsidR="00BF0B98" w:rsidRPr="00D271A8" w:rsidRDefault="00BF0B98" w:rsidP="00443C44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B4D478E" w14:textId="77777777" w:rsidR="00BF0B98" w:rsidRPr="00D271A8" w:rsidRDefault="00BF0B98" w:rsidP="00443C44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EBF000E" w14:textId="77777777" w:rsidR="00BF0B98" w:rsidRPr="00D271A8" w:rsidRDefault="00BF0B98" w:rsidP="00443C44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40720163" w14:textId="77777777" w:rsidR="00705D19" w:rsidRDefault="00BF0B98" w:rsidP="00443C44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70AC06CF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128E16DB" w14:textId="77777777" w:rsidR="00BF0B98" w:rsidRPr="00D271A8" w:rsidRDefault="00BF0B98" w:rsidP="00443C44">
      <w:pPr>
        <w:numPr>
          <w:ilvl w:val="0"/>
          <w:numId w:val="14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00F9983" w14:textId="77777777" w:rsidR="00BF0B98" w:rsidRPr="00D271A8" w:rsidRDefault="00BF0B98" w:rsidP="00443C44">
      <w:pPr>
        <w:numPr>
          <w:ilvl w:val="0"/>
          <w:numId w:val="1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Przeprowadzi branżowe próby i odbiory techniczne i technologiczne, wykona inwentaryzację geode</w:t>
      </w:r>
      <w:r w:rsidR="0062727A">
        <w:rPr>
          <w:rFonts w:ascii="Cambria" w:hAnsi="Cambria" w:cs="Arial"/>
          <w:sz w:val="20"/>
          <w:szCs w:val="20"/>
        </w:rPr>
        <w:t>zyjną oraz sporządzi dokumentację</w:t>
      </w:r>
      <w:r w:rsidRPr="00D271A8">
        <w:rPr>
          <w:rFonts w:ascii="Cambria" w:hAnsi="Cambria" w:cs="Arial"/>
          <w:sz w:val="20"/>
          <w:szCs w:val="20"/>
        </w:rPr>
        <w:t xml:space="preserve"> powykonawczą z kosztorysami robót wykonanych. </w:t>
      </w:r>
    </w:p>
    <w:p w14:paraId="21811B25" w14:textId="77777777" w:rsidR="00BF0B98" w:rsidRPr="00BC4525" w:rsidRDefault="00BF0B98" w:rsidP="00443C44">
      <w:pPr>
        <w:numPr>
          <w:ilvl w:val="0"/>
          <w:numId w:val="15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0FB2B49" w14:textId="77777777" w:rsidR="00BC4525" w:rsidRDefault="00BC4525" w:rsidP="00443C44">
      <w:pPr>
        <w:numPr>
          <w:ilvl w:val="0"/>
          <w:numId w:val="15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W ramach zadania dla dostawy wyposażenia:</w:t>
      </w:r>
    </w:p>
    <w:p w14:paraId="6EB88F58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a)</w:t>
      </w:r>
      <w:r w:rsidRPr="00BC4525">
        <w:rPr>
          <w:rFonts w:ascii="Cambria" w:hAnsi="Cambria" w:cs="Arial"/>
          <w:bCs/>
          <w:sz w:val="20"/>
          <w:szCs w:val="20"/>
        </w:rPr>
        <w:tab/>
        <w:t>Wykonawca zawiadomi przedstawiciela Zamawiającego o planowanym terminie dostawy wyposażenia/sprzętu umowy na co najmniej 7 (siedem) dni przed planowanym terminem dostawy. Zawiadomienie nastąpi w formie pisemnej na adres siedziby Zamawiającego.</w:t>
      </w:r>
    </w:p>
    <w:p w14:paraId="39601EAD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b)</w:t>
      </w:r>
      <w:r w:rsidRPr="00BC4525">
        <w:rPr>
          <w:rFonts w:ascii="Cambria" w:hAnsi="Cambria" w:cs="Arial"/>
          <w:bCs/>
          <w:sz w:val="20"/>
          <w:szCs w:val="20"/>
        </w:rPr>
        <w:tab/>
        <w:t xml:space="preserve">Dostarczone towary muszą posiadać wszelkie atesty i certyfikaty wymagane zgodnie </w:t>
      </w:r>
    </w:p>
    <w:p w14:paraId="3785A87E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 xml:space="preserve">z obowiązującymi w tym zakresie przepisami. </w:t>
      </w:r>
    </w:p>
    <w:p w14:paraId="1D9DB4DB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c)</w:t>
      </w:r>
      <w:r w:rsidRPr="00BC4525">
        <w:rPr>
          <w:rFonts w:ascii="Cambria" w:hAnsi="Cambria" w:cs="Arial"/>
          <w:bCs/>
          <w:sz w:val="20"/>
          <w:szCs w:val="20"/>
        </w:rPr>
        <w:tab/>
        <w:t xml:space="preserve">Dostarczone  wyposażenie/sprzęt musi być fabrycznie nowy, pełnowartościowy, wolny od wad z okresem gwarancji zapewni takie opakowanie wyposażenia/sprzętu jakie jest wymagane, by nie dopuścić do uszkodzenia lub pogorszenia jego jakości, w trakcie transportu do miejsca dostawy. </w:t>
      </w:r>
    </w:p>
    <w:p w14:paraId="462FE92F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d)</w:t>
      </w:r>
      <w:r w:rsidRPr="00BC4525">
        <w:rPr>
          <w:rFonts w:ascii="Cambria" w:hAnsi="Cambria" w:cs="Arial"/>
          <w:bCs/>
          <w:sz w:val="20"/>
          <w:szCs w:val="20"/>
        </w:rPr>
        <w:tab/>
        <w:t>Wyposażenie/sprzęt będzie oznaczony zgodnie z obowiązującymi przepisami, a w szczególności znakami bezpieczeństwa.</w:t>
      </w:r>
    </w:p>
    <w:p w14:paraId="37118FAF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e)</w:t>
      </w:r>
      <w:r w:rsidRPr="00BC4525">
        <w:rPr>
          <w:rFonts w:ascii="Cambria" w:hAnsi="Cambria" w:cs="Arial"/>
          <w:bCs/>
          <w:sz w:val="20"/>
          <w:szCs w:val="20"/>
        </w:rPr>
        <w:tab/>
        <w:t>Jeśli Wykonawca poweźmie informację, że któryś z elementów Przedmiotu Umowy nie spełnia wymogów określonych przez obowiązujące przepisy prawa oraz normy , zobowiązany jest do niezwłocznego poinformowania o tym Zamawiającego na piśmie.</w:t>
      </w:r>
    </w:p>
    <w:p w14:paraId="37C1FDB9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f)</w:t>
      </w:r>
      <w:r w:rsidRPr="00BC4525">
        <w:rPr>
          <w:rFonts w:ascii="Cambria" w:hAnsi="Cambria" w:cs="Arial"/>
          <w:bCs/>
          <w:sz w:val="20"/>
          <w:szCs w:val="20"/>
        </w:rPr>
        <w:tab/>
        <w:t xml:space="preserve">Zamawiający ma prawo zwrotu dostarczonego przedmiotu umowy w terminie 3 dni od dnia dostawy,  w przypadku niezgodności przedmiotu umowy z ofertą pod względem ilościowym lub asortymentowym na koszt Wykonawcy. </w:t>
      </w:r>
    </w:p>
    <w:p w14:paraId="282F712F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g)</w:t>
      </w:r>
      <w:r w:rsidRPr="00BC4525">
        <w:rPr>
          <w:rFonts w:ascii="Cambria" w:hAnsi="Cambria" w:cs="Arial"/>
          <w:bCs/>
          <w:sz w:val="20"/>
          <w:szCs w:val="20"/>
        </w:rPr>
        <w:tab/>
        <w:t xml:space="preserve">Zamawiający ma prawo odmówić odbioru przedmiotu zamówienia, jeżeli wystąpią wady uniemożliwiające użytkowanie przedmiotu zamówienia, nie spełniają ustalonych wymogów i/lub parametrów technicznych, w szczególności jeśli produkty posiadają ślady użytkowania lub zewnętrznego uszkodzenia. </w:t>
      </w:r>
    </w:p>
    <w:p w14:paraId="3F15DCC9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h)</w:t>
      </w:r>
      <w:r w:rsidRPr="00BC4525">
        <w:rPr>
          <w:rFonts w:ascii="Cambria" w:hAnsi="Cambria" w:cs="Arial"/>
          <w:bCs/>
          <w:sz w:val="20"/>
          <w:szCs w:val="20"/>
        </w:rPr>
        <w:tab/>
        <w:t>Wykonawca umożliwi Zamawiającemu sprawdzenie wyposażenia/sprzętu w celu jego odbioru w miejscu dostawy. Sprawdzenie wyposażenia/sprzętu będzie polegało na upewnieniu się, że wyposażenie/sprzęt jest wolny od wad fizycznych, a w szczególności, że wyposażenie/sprzęt odpowiada wymogom określonym w charakterystyce. Na okoliczność odbioru przedmiotu dostawy zostanie sporządzony protokół odbioru podpisany przez uprawnionych przedstawicieli Zamawiającego i Wykonawcy.</w:t>
      </w:r>
    </w:p>
    <w:p w14:paraId="44C3D426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i)</w:t>
      </w:r>
      <w:r w:rsidRPr="00BC4525">
        <w:rPr>
          <w:rFonts w:ascii="Cambria" w:hAnsi="Cambria" w:cs="Arial"/>
          <w:bCs/>
          <w:sz w:val="20"/>
          <w:szCs w:val="20"/>
        </w:rPr>
        <w:tab/>
        <w:t>Korzyści i ciężary związane z przedmiotem umowy oraz niebezpieczeństwo przypadkowej utraty lub jego uszkodzenia przechodzą na Zamawiającego z chwilą ich wydania Zamawiającemu. Za dzień wydania przedmiotu umowy uważa się dzień, w którym został on odebrany przez Zamawiającego</w:t>
      </w:r>
    </w:p>
    <w:p w14:paraId="27AE9A6F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C4525">
        <w:rPr>
          <w:rFonts w:ascii="Cambria" w:hAnsi="Cambria" w:cs="Arial"/>
          <w:bCs/>
          <w:sz w:val="20"/>
          <w:szCs w:val="20"/>
        </w:rPr>
        <w:t>j)</w:t>
      </w:r>
      <w:r w:rsidRPr="00BC4525">
        <w:rPr>
          <w:rFonts w:ascii="Cambria" w:hAnsi="Cambria" w:cs="Arial"/>
          <w:bCs/>
          <w:sz w:val="20"/>
          <w:szCs w:val="20"/>
        </w:rPr>
        <w:tab/>
        <w:t>Wykonawca wyda Zamawiającemu dokumenty, które dotyczą wyposażenia/sprzętu, przede wszystkim karty gwarancyjne na sprzęt i instrukcje obsługi sprzętu oraz oprogramowanie. Korzyści i ciężary związane ze sprzętem oraz niebezpieczeństwo przypadkowej utraty lub uszkodzenia wyposażenia/sprzętu przechodzą na Zamawiającego z chwilą wydania wyposażenia/sprzętu Zamawiającemu. Za dzień wydania wyposażenia/sprzętu zamawiającemu uważa się dzień, w którym wyposażenia/sprzęt został odebrany przez Zamawiającego, potwierdzony protokołem odbioru.</w:t>
      </w:r>
    </w:p>
    <w:p w14:paraId="70676BFD" w14:textId="77777777" w:rsidR="00BC4525" w:rsidRPr="00BC4525" w:rsidRDefault="00BC4525" w:rsidP="00BC4525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4AA6B6AE" w14:textId="77777777" w:rsidR="00BC4525" w:rsidRDefault="00BC4525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8BB0F18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3B3EFC69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7A66292C" w14:textId="77777777" w:rsidR="00526603" w:rsidRPr="00D271A8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3C4685CE" w14:textId="77777777" w:rsidR="00526603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</w:t>
      </w:r>
      <w:r w:rsidRPr="00526603">
        <w:rPr>
          <w:rFonts w:ascii="Cambria" w:hAnsi="Cambria" w:cs="Arial"/>
          <w:sz w:val="20"/>
          <w:szCs w:val="20"/>
        </w:rPr>
        <w:t xml:space="preserve">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7887FD62" w14:textId="77777777" w:rsidR="00526603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sz w:val="20"/>
          <w:szCs w:val="20"/>
        </w:rPr>
        <w:t>Zapewnieni obsługę geodezyjnej niezbędnej do wykonania Przedmiotu zamówienia;</w:t>
      </w:r>
    </w:p>
    <w:p w14:paraId="141098BB" w14:textId="77777777" w:rsidR="00526603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sz w:val="20"/>
          <w:szCs w:val="20"/>
        </w:rPr>
        <w:t>Wykonana inwentaryzację powykonawczą;</w:t>
      </w:r>
    </w:p>
    <w:p w14:paraId="5BC008C9" w14:textId="77777777" w:rsidR="00526603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526603">
        <w:rPr>
          <w:rFonts w:ascii="Cambria" w:hAnsi="Cambria" w:cs="Arial"/>
          <w:sz w:val="20"/>
          <w:szCs w:val="20"/>
        </w:rPr>
        <w:t xml:space="preserve"> do zorganizowania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zajęcie pasa drogowego oraz wszelkich opłat za media niezbędne do zaopatrzenia terenu budowy;</w:t>
      </w:r>
    </w:p>
    <w:p w14:paraId="711DF277" w14:textId="77777777" w:rsidR="00526603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24EBAB34" w14:textId="77777777" w:rsidR="00526603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 w:cs="Arial"/>
          <w:color w:val="000000" w:themeColor="text1"/>
          <w:sz w:val="20"/>
          <w:szCs w:val="20"/>
        </w:rPr>
        <w:t>Zobowiązuje się do</w:t>
      </w:r>
      <w:r w:rsidRPr="00526603">
        <w:rPr>
          <w:rFonts w:ascii="Cambria" w:hAnsi="Cambria" w:cs="Arial"/>
          <w:sz w:val="20"/>
          <w:szCs w:val="20"/>
        </w:rPr>
        <w:t xml:space="preserve"> utrzymania i likwidacji placu budowy po zakończeniu prac związanych z realizacja zamówienia, odtworzenie stanu pierwotnego dróg, , uporządkowania terenu budowy po zakończeniu robót itp.</w:t>
      </w:r>
    </w:p>
    <w:p w14:paraId="0013B9FE" w14:textId="77777777" w:rsidR="006D028B" w:rsidRPr="00526603" w:rsidRDefault="00526603" w:rsidP="00526603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26603">
        <w:rPr>
          <w:rFonts w:ascii="Cambria" w:hAnsi="Cambria"/>
          <w:sz w:val="20"/>
          <w:szCs w:val="20"/>
        </w:rPr>
        <w:t>Zapewni dozór terenu budowy jak również ochronę znajdującego się na nim mienia.</w:t>
      </w:r>
    </w:p>
    <w:p w14:paraId="0FD2FF6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526603">
        <w:rPr>
          <w:rFonts w:ascii="Cambria" w:hAnsi="Cambria" w:cs="Arial"/>
          <w:b/>
          <w:sz w:val="20"/>
          <w:szCs w:val="20"/>
        </w:rPr>
        <w:t>§ 8</w:t>
      </w:r>
    </w:p>
    <w:p w14:paraId="2C9D83EA" w14:textId="77777777" w:rsidR="00BF0B98" w:rsidRPr="00D271A8" w:rsidRDefault="00BF0B98" w:rsidP="00443C44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31DA798D" w14:textId="77777777" w:rsidR="006D028B" w:rsidRDefault="00BF0B98" w:rsidP="00443C44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2020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6D028B">
        <w:rPr>
          <w:rFonts w:ascii="Cambria" w:hAnsi="Cambria" w:cs="Arial"/>
          <w:sz w:val="20"/>
          <w:szCs w:val="20"/>
        </w:rPr>
        <w:t>215</w:t>
      </w:r>
      <w:r w:rsidR="00AF2A9B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z w:val="20"/>
          <w:szCs w:val="20"/>
        </w:rPr>
        <w:t>. zmianami) a  zgodnie z art.</w:t>
      </w:r>
      <w:r w:rsidR="00504A7A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 wykonania i odbioru robót budowlanych.</w:t>
      </w:r>
    </w:p>
    <w:p w14:paraId="2575D9CF" w14:textId="77777777" w:rsidR="00BF0B98" w:rsidRDefault="00BF0B98" w:rsidP="00443C44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3531ADE5" w14:textId="77777777" w:rsidR="006D028B" w:rsidRPr="006D028B" w:rsidRDefault="006D028B" w:rsidP="00443C44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4DE8FFE9" w14:textId="77777777" w:rsidR="00BF0B98" w:rsidRPr="00D271A8" w:rsidRDefault="00BF0B98" w:rsidP="00443C44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7EAE5FB0" w14:textId="77777777" w:rsidR="00D9379A" w:rsidRPr="00D9379A" w:rsidRDefault="00BF0B98" w:rsidP="00D9379A">
      <w:pPr>
        <w:numPr>
          <w:ilvl w:val="0"/>
          <w:numId w:val="17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0299DF2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641354C1" w14:textId="77777777"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ryzyk budowlanych </w:t>
      </w:r>
      <w:r w:rsidR="00504A7A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br/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54A74BAD" w14:textId="77777777" w:rsidR="00504A7A" w:rsidRDefault="00504A7A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310F1B58" w14:textId="77777777" w:rsidR="00526603" w:rsidRDefault="00526603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2B98BD3C" w14:textId="7777777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1DA07E77" w14:textId="77777777" w:rsidR="009A07CE" w:rsidRDefault="00D271A8" w:rsidP="00FB7117">
      <w:pPr>
        <w:numPr>
          <w:ilvl w:val="0"/>
          <w:numId w:val="33"/>
        </w:numPr>
        <w:tabs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312062A3" w14:textId="77777777" w:rsidR="00D271A8" w:rsidRDefault="005F310D" w:rsidP="00E03FC8">
      <w:pPr>
        <w:suppressAutoHyphens/>
        <w:spacing w:before="120" w:after="0" w:line="276" w:lineRule="auto"/>
        <w:ind w:left="426"/>
        <w:jc w:val="both"/>
        <w:rPr>
          <w:rFonts w:ascii="Cambria" w:hAnsi="Cambria" w:cs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D271A8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</w:t>
      </w:r>
      <w:r w:rsidR="00E03FC8">
        <w:rPr>
          <w:rFonts w:ascii="Cambria" w:hAnsi="Cambria" w:cs="Cambria"/>
          <w:sz w:val="20"/>
          <w:szCs w:val="20"/>
        </w:rPr>
        <w:t>.............................).</w:t>
      </w:r>
    </w:p>
    <w:p w14:paraId="4274E506" w14:textId="77777777" w:rsidR="00777876" w:rsidRPr="00D271A8" w:rsidRDefault="00777876" w:rsidP="00FB7117">
      <w:pPr>
        <w:numPr>
          <w:ilvl w:val="0"/>
          <w:numId w:val="33"/>
        </w:numPr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91131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198300E8" w14:textId="77777777" w:rsidR="003B2114" w:rsidRPr="00EC5E88" w:rsidRDefault="003B2114" w:rsidP="00FB7117">
      <w:pPr>
        <w:pStyle w:val="Style7"/>
        <w:widowControl/>
        <w:numPr>
          <w:ilvl w:val="0"/>
          <w:numId w:val="33"/>
        </w:numPr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04A7A">
        <w:rPr>
          <w:rStyle w:val="FontStyle32"/>
          <w:rFonts w:ascii="Cambria" w:hAnsi="Cambria" w:cs="Calibri"/>
          <w:b/>
          <w:kern w:val="0"/>
          <w:sz w:val="20"/>
          <w:szCs w:val="20"/>
        </w:rPr>
        <w:t>Wynagrodzenie zawiera ryzyko ryczałtu i jest niezmienne przez cały okres realizacji Umowy</w:t>
      </w:r>
      <w:r w:rsidRPr="00EC5E88">
        <w:rPr>
          <w:rStyle w:val="FontStyle32"/>
          <w:rFonts w:ascii="Cambria" w:hAnsi="Cambria" w:cs="Calibri"/>
          <w:kern w:val="0"/>
          <w:sz w:val="20"/>
          <w:szCs w:val="20"/>
        </w:rPr>
        <w:t>.</w:t>
      </w:r>
    </w:p>
    <w:p w14:paraId="51C68312" w14:textId="77777777" w:rsidR="003B2114" w:rsidRPr="00EC5E88" w:rsidRDefault="003B2114" w:rsidP="00FB7117">
      <w:pPr>
        <w:pStyle w:val="Standard"/>
        <w:numPr>
          <w:ilvl w:val="0"/>
          <w:numId w:val="33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EC5E88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EC5E88">
        <w:rPr>
          <w:rFonts w:ascii="Cambria" w:hAnsi="Cambria" w:cs="Calibri"/>
          <w:sz w:val="20"/>
          <w:szCs w:val="20"/>
          <w:vertAlign w:val="superscript"/>
        </w:rPr>
        <w:t>1</w:t>
      </w:r>
      <w:r w:rsidRPr="00EC5E88">
        <w:rPr>
          <w:rFonts w:ascii="Cambria" w:hAnsi="Cambria" w:cs="Calibri"/>
          <w:sz w:val="20"/>
          <w:szCs w:val="20"/>
        </w:rPr>
        <w:t xml:space="preserve">  Kodeksu cywilnego.</w:t>
      </w:r>
    </w:p>
    <w:p w14:paraId="479F2B9F" w14:textId="77777777" w:rsidR="00777876" w:rsidRPr="00D271A8" w:rsidRDefault="00777876" w:rsidP="00FB7117">
      <w:pPr>
        <w:numPr>
          <w:ilvl w:val="0"/>
          <w:numId w:val="33"/>
        </w:num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</w:t>
      </w:r>
      <w:r w:rsidR="00263319">
        <w:rPr>
          <w:rFonts w:ascii="Cambria" w:hAnsi="Cambria" w:cs="Cambria"/>
          <w:bCs/>
          <w:sz w:val="20"/>
          <w:szCs w:val="20"/>
        </w:rPr>
        <w:br/>
      </w:r>
      <w:r w:rsidRPr="00D271A8">
        <w:rPr>
          <w:rFonts w:ascii="Cambria" w:hAnsi="Cambria" w:cs="Cambria"/>
          <w:bCs/>
          <w:sz w:val="20"/>
          <w:szCs w:val="20"/>
        </w:rPr>
        <w:t xml:space="preserve">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</w:t>
      </w:r>
      <w:r w:rsidR="00263319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14:paraId="405943AF" w14:textId="77777777" w:rsidR="00777876" w:rsidRPr="00D271A8" w:rsidRDefault="00777876" w:rsidP="00FB7117">
      <w:pPr>
        <w:numPr>
          <w:ilvl w:val="0"/>
          <w:numId w:val="33"/>
        </w:numPr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3B867102" w14:textId="77777777" w:rsidR="00777876" w:rsidRPr="00D271A8" w:rsidRDefault="00777876" w:rsidP="00FB7117">
      <w:pPr>
        <w:numPr>
          <w:ilvl w:val="0"/>
          <w:numId w:val="34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2FAA2ACD" w14:textId="77777777" w:rsidR="00777876" w:rsidRPr="00D271A8" w:rsidRDefault="00777876" w:rsidP="00FB7117">
      <w:pPr>
        <w:numPr>
          <w:ilvl w:val="0"/>
          <w:numId w:val="34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2E38C27B" w14:textId="77777777" w:rsidR="00777876" w:rsidRPr="00553119" w:rsidRDefault="00777876" w:rsidP="00FB7117">
      <w:pPr>
        <w:numPr>
          <w:ilvl w:val="0"/>
          <w:numId w:val="34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</w:t>
      </w:r>
      <w:r w:rsidR="00504A7A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ustawy Prawo zamówień publicznych.</w:t>
      </w:r>
    </w:p>
    <w:p w14:paraId="5289B183" w14:textId="77777777" w:rsidR="00553119" w:rsidRPr="00553119" w:rsidRDefault="00553119" w:rsidP="00526603">
      <w:pPr>
        <w:pStyle w:val="Akapitzlist"/>
        <w:numPr>
          <w:ilvl w:val="0"/>
          <w:numId w:val="43"/>
        </w:numPr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076BDDB6" w14:textId="77777777" w:rsidR="00553119" w:rsidRPr="00553119" w:rsidRDefault="00553119" w:rsidP="00FB7117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553119">
        <w:rPr>
          <w:rFonts w:ascii="Cambria" w:hAnsi="Cambria"/>
          <w:sz w:val="20"/>
          <w:szCs w:val="20"/>
        </w:rPr>
        <w:t>split</w:t>
      </w:r>
      <w:proofErr w:type="spellEnd"/>
      <w:r w:rsidRPr="00553119">
        <w:rPr>
          <w:rFonts w:ascii="Cambria" w:hAnsi="Cambria"/>
          <w:sz w:val="20"/>
          <w:szCs w:val="20"/>
        </w:rPr>
        <w:t xml:space="preserve"> </w:t>
      </w:r>
      <w:proofErr w:type="spellStart"/>
      <w:r w:rsidRPr="00553119">
        <w:rPr>
          <w:rFonts w:ascii="Cambria" w:hAnsi="Cambria"/>
          <w:sz w:val="20"/>
          <w:szCs w:val="20"/>
        </w:rPr>
        <w:t>payment</w:t>
      </w:r>
      <w:proofErr w:type="spellEnd"/>
      <w:r w:rsidRPr="00553119">
        <w:rPr>
          <w:rFonts w:ascii="Cambria" w:hAnsi="Cambria"/>
          <w:sz w:val="20"/>
          <w:szCs w:val="20"/>
        </w:rPr>
        <w:t xml:space="preserve">) przewidzianego w przepisach ustawy o podatku </w:t>
      </w:r>
      <w:r w:rsidR="00504A7A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od towarów i usług.</w:t>
      </w:r>
    </w:p>
    <w:p w14:paraId="502550E7" w14:textId="77777777" w:rsidR="00553119" w:rsidRPr="00553119" w:rsidRDefault="00553119" w:rsidP="00FB7117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429D9A31" w14:textId="77777777" w:rsidR="00553119" w:rsidRPr="00553119" w:rsidRDefault="00553119" w:rsidP="00FB7117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33310F56" w14:textId="77777777" w:rsidR="00553119" w:rsidRPr="00553119" w:rsidRDefault="00553119" w:rsidP="00FB7117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 xml:space="preserve">od 1 września 2019 r. przez Szefa Krajowej Administracji Skarbowej, o którym mowa  w ustawie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o podatku od towarów i usług.</w:t>
      </w:r>
    </w:p>
    <w:p w14:paraId="7C261F4B" w14:textId="77777777" w:rsidR="00553119" w:rsidRPr="00553119" w:rsidRDefault="00553119" w:rsidP="00FB7117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 xml:space="preserve">dla Wykonawcy podstawy do żądania od Zamawiającego jakichkolwiek odsetek/odszkodowań </w:t>
      </w:r>
      <w:r w:rsidR="00263319">
        <w:rPr>
          <w:rFonts w:ascii="Cambria" w:hAnsi="Cambria"/>
          <w:sz w:val="20"/>
          <w:szCs w:val="20"/>
        </w:rPr>
        <w:br/>
      </w:r>
      <w:r w:rsidRPr="00553119">
        <w:rPr>
          <w:rFonts w:ascii="Cambria" w:hAnsi="Cambria"/>
          <w:sz w:val="20"/>
          <w:szCs w:val="20"/>
        </w:rPr>
        <w:t>lub innych roszczeń z tytułu dokonania nieterminowej płatności.</w:t>
      </w:r>
    </w:p>
    <w:p w14:paraId="5D8B8445" w14:textId="77777777" w:rsidR="00553119" w:rsidRPr="00E03FC8" w:rsidRDefault="00553119" w:rsidP="00FB7117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53119">
        <w:rPr>
          <w:rFonts w:ascii="Cambria" w:hAnsi="Cambria"/>
          <w:sz w:val="20"/>
          <w:szCs w:val="20"/>
        </w:rPr>
        <w:t xml:space="preserve">Strony </w:t>
      </w:r>
      <w:r w:rsidRPr="00E03FC8">
        <w:rPr>
          <w:rFonts w:ascii="Cambria" w:hAnsi="Cambria"/>
          <w:sz w:val="20"/>
          <w:szCs w:val="20"/>
        </w:rPr>
        <w:t>postanawiają, że nie jest dopuszczalny bez zgody Zamawiającego przelew wierzytelności z tytułu wynagrodzenia za zrealizowany przedmiot umowy na osobę trzecią.</w:t>
      </w:r>
    </w:p>
    <w:p w14:paraId="4C5E2701" w14:textId="77777777" w:rsidR="00E03FC8" w:rsidRPr="00E03FC8" w:rsidRDefault="00E03FC8" w:rsidP="00695948">
      <w:pPr>
        <w:pStyle w:val="Akapitzlist"/>
        <w:suppressAutoHyphens/>
        <w:spacing w:after="120"/>
        <w:ind w:left="426"/>
        <w:jc w:val="both"/>
        <w:rPr>
          <w:rFonts w:ascii="Cambria" w:hAnsi="Cambria"/>
          <w:sz w:val="20"/>
          <w:szCs w:val="20"/>
        </w:rPr>
      </w:pPr>
    </w:p>
    <w:p w14:paraId="530B2655" w14:textId="77777777" w:rsidR="00553119" w:rsidRPr="00D271A8" w:rsidRDefault="00553119" w:rsidP="00553119">
      <w:p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</w:p>
    <w:p w14:paraId="6DCA63F7" w14:textId="77777777" w:rsidR="00445FA6" w:rsidRPr="00D9379A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9379A">
        <w:rPr>
          <w:rFonts w:ascii="Cambria" w:hAnsi="Cambria" w:cs="Calibri"/>
          <w:b/>
          <w:sz w:val="20"/>
          <w:szCs w:val="20"/>
        </w:rPr>
        <w:t>§ 11</w:t>
      </w:r>
    </w:p>
    <w:p w14:paraId="0869F9D0" w14:textId="77777777" w:rsidR="0074271A" w:rsidRPr="00251812" w:rsidRDefault="0074271A" w:rsidP="0074271A">
      <w:pPr>
        <w:pStyle w:val="Akapitzlist"/>
        <w:numPr>
          <w:ilvl w:val="0"/>
          <w:numId w:val="4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351E9B">
        <w:rPr>
          <w:rFonts w:ascii="Cambria" w:hAnsi="Cambria" w:cs="Calibri"/>
          <w:bCs/>
          <w:color w:val="000000"/>
          <w:sz w:val="20"/>
          <w:szCs w:val="20"/>
        </w:rPr>
        <w:t xml:space="preserve">Zamawiający dopuszcza częściowe fakturowanie </w:t>
      </w:r>
      <w:r>
        <w:rPr>
          <w:rFonts w:ascii="Cambria" w:hAnsi="Cambria" w:cs="Calibri"/>
          <w:bCs/>
          <w:color w:val="000000"/>
          <w:sz w:val="20"/>
          <w:szCs w:val="20"/>
        </w:rPr>
        <w:t>robót</w:t>
      </w:r>
      <w:r w:rsidRPr="00351E9B">
        <w:rPr>
          <w:rFonts w:ascii="Cambria" w:hAnsi="Cambria" w:cs="Calibri"/>
          <w:bCs/>
          <w:color w:val="000000"/>
          <w:sz w:val="20"/>
          <w:szCs w:val="20"/>
        </w:rPr>
        <w:t>. Wykonawca jest uprawniony do wystawien</w:t>
      </w:r>
      <w:r w:rsidR="007D0AEA">
        <w:rPr>
          <w:rFonts w:ascii="Cambria" w:hAnsi="Cambria" w:cs="Calibri"/>
          <w:bCs/>
          <w:color w:val="000000"/>
          <w:sz w:val="20"/>
          <w:szCs w:val="20"/>
        </w:rPr>
        <w:t>ia faktur częściowych do kwoty 8</w:t>
      </w:r>
      <w:r w:rsidRPr="00351E9B">
        <w:rPr>
          <w:rFonts w:ascii="Cambria" w:hAnsi="Cambria" w:cs="Calibri"/>
          <w:bCs/>
          <w:color w:val="000000"/>
          <w:sz w:val="20"/>
          <w:szCs w:val="20"/>
        </w:rPr>
        <w:t xml:space="preserve">0% wartości przedmiotu zamówienia oraz faktury </w:t>
      </w:r>
      <w:r w:rsidR="003D4B9A">
        <w:rPr>
          <w:rFonts w:ascii="Cambria" w:hAnsi="Cambria" w:cs="Calibri"/>
          <w:bCs/>
          <w:color w:val="000000"/>
          <w:sz w:val="20"/>
          <w:szCs w:val="20"/>
        </w:rPr>
        <w:t>końcowej obejmującej pozostałe 2</w:t>
      </w:r>
      <w:r w:rsidRPr="00351E9B">
        <w:rPr>
          <w:rFonts w:ascii="Cambria" w:hAnsi="Cambria" w:cs="Calibri"/>
          <w:bCs/>
          <w:color w:val="000000"/>
          <w:sz w:val="20"/>
          <w:szCs w:val="20"/>
        </w:rPr>
        <w:t>0% wartości przedmiotu zamówienia</w:t>
      </w:r>
      <w:r w:rsidRPr="00351E9B">
        <w:rPr>
          <w:rFonts w:ascii="Cambria" w:hAnsi="Cambria" w:cs="Calibri"/>
          <w:color w:val="000000"/>
          <w:sz w:val="20"/>
          <w:szCs w:val="20"/>
        </w:rPr>
        <w:t xml:space="preserve">. </w:t>
      </w:r>
    </w:p>
    <w:p w14:paraId="64A1566F" w14:textId="77777777" w:rsidR="001A12D9" w:rsidRPr="001A12D9" w:rsidRDefault="00460802" w:rsidP="00460802">
      <w:pPr>
        <w:pStyle w:val="Akapitzlist"/>
        <w:numPr>
          <w:ilvl w:val="0"/>
          <w:numId w:val="4"/>
        </w:numPr>
        <w:suppressAutoHyphens/>
        <w:spacing w:after="120"/>
        <w:jc w:val="both"/>
        <w:rPr>
          <w:rFonts w:ascii="Cambria" w:hAnsi="Cambria" w:cs="Arial"/>
          <w:color w:val="000000"/>
          <w:sz w:val="20"/>
          <w:szCs w:val="20"/>
        </w:rPr>
      </w:pPr>
      <w:r w:rsidRPr="00460802">
        <w:rPr>
          <w:rFonts w:ascii="Cambria" w:hAnsi="Cambria"/>
          <w:sz w:val="20"/>
          <w:szCs w:val="20"/>
        </w:rPr>
        <w:t>Wykonawca jest uprawniony do wystawienia faktur częściowych na poziomie nie mniejszym niż 20 % wartości przedmiotu umowy każda. Faktury winny wpłynąć do Zamawiającego wraz ze zbiorczym zestawieniem kosztów wykazującym wykonanie przedmiotowych prac</w:t>
      </w:r>
      <w:r>
        <w:rPr>
          <w:rFonts w:ascii="Cambria" w:hAnsi="Cambria"/>
          <w:sz w:val="20"/>
          <w:szCs w:val="20"/>
        </w:rPr>
        <w:t>.</w:t>
      </w:r>
    </w:p>
    <w:p w14:paraId="1C7DD12B" w14:textId="77777777" w:rsidR="00C00E4E" w:rsidRPr="001A12D9" w:rsidRDefault="0074271A" w:rsidP="00610D11">
      <w:pPr>
        <w:pStyle w:val="Akapitzlist"/>
        <w:numPr>
          <w:ilvl w:val="0"/>
          <w:numId w:val="4"/>
        </w:numPr>
        <w:tabs>
          <w:tab w:val="clear" w:pos="360"/>
        </w:tabs>
        <w:suppressAutoHyphens/>
        <w:spacing w:after="120"/>
        <w:jc w:val="both"/>
        <w:rPr>
          <w:rFonts w:ascii="Cambria" w:hAnsi="Cambria" w:cs="Arial"/>
          <w:color w:val="000000"/>
          <w:sz w:val="20"/>
          <w:szCs w:val="20"/>
        </w:rPr>
      </w:pPr>
      <w:r w:rsidRPr="001A12D9">
        <w:rPr>
          <w:rFonts w:ascii="Cambria" w:hAnsi="Cambria" w:cs="Arial"/>
          <w:color w:val="000000"/>
          <w:sz w:val="20"/>
          <w:szCs w:val="20"/>
        </w:rPr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</w:t>
      </w:r>
      <w:r w:rsidR="00C00E4E" w:rsidRPr="001A12D9">
        <w:rPr>
          <w:rFonts w:ascii="Cambria" w:hAnsi="Cambria" w:cs="Arial"/>
          <w:color w:val="000000"/>
          <w:sz w:val="20"/>
          <w:szCs w:val="20"/>
        </w:rPr>
        <w:t xml:space="preserve">. </w:t>
      </w:r>
    </w:p>
    <w:p w14:paraId="21CE273B" w14:textId="77777777" w:rsidR="00604315" w:rsidRDefault="00604315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CC3B648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B34DCAB" w14:textId="77777777" w:rsidR="00097613" w:rsidRDefault="00BF0B98" w:rsidP="00097613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licząc od dnia:</w:t>
      </w:r>
    </w:p>
    <w:p w14:paraId="36027758" w14:textId="77777777" w:rsidR="00BF0B98" w:rsidRPr="00097613" w:rsidRDefault="0074271A" w:rsidP="00097613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a</w:t>
      </w:r>
      <w:r w:rsidR="00BF0B98" w:rsidRPr="00097613">
        <w:rPr>
          <w:rFonts w:ascii="Cambria" w:hAnsi="Cambria" w:cs="Arial"/>
          <w:sz w:val="20"/>
          <w:szCs w:val="20"/>
        </w:rPr>
        <w:t xml:space="preserve">)  doręczenia </w:t>
      </w:r>
      <w:r w:rsidR="00BF0B98" w:rsidRPr="00097613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BF0B98" w:rsidRPr="00097613">
        <w:rPr>
          <w:rFonts w:ascii="Cambria" w:hAnsi="Cambria" w:cs="Arial"/>
          <w:bCs/>
          <w:sz w:val="20"/>
          <w:szCs w:val="20"/>
        </w:rPr>
        <w:t>prawidłowo wystawionej</w:t>
      </w:r>
      <w:r w:rsidR="00BF0B98" w:rsidRPr="0009761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F0B98" w:rsidRPr="00097613">
        <w:rPr>
          <w:rFonts w:ascii="Cambria" w:hAnsi="Cambria" w:cs="Arial"/>
          <w:sz w:val="20"/>
          <w:szCs w:val="20"/>
        </w:rPr>
        <w:t xml:space="preserve">faktury wraz z protokołem odbioru robót </w:t>
      </w:r>
      <w:r w:rsidR="00452E83">
        <w:rPr>
          <w:rFonts w:ascii="Cambria" w:hAnsi="Cambria" w:cs="Arial"/>
          <w:sz w:val="20"/>
          <w:szCs w:val="20"/>
        </w:rPr>
        <w:t xml:space="preserve">częściowych lub </w:t>
      </w:r>
      <w:r w:rsidR="00BF0B98" w:rsidRPr="00097613">
        <w:rPr>
          <w:rFonts w:ascii="Cambria" w:hAnsi="Cambria" w:cs="Arial"/>
          <w:sz w:val="20"/>
          <w:szCs w:val="20"/>
        </w:rPr>
        <w:t>końcowych z kompl</w:t>
      </w:r>
      <w:r>
        <w:rPr>
          <w:rFonts w:ascii="Cambria" w:hAnsi="Cambria" w:cs="Arial"/>
          <w:sz w:val="20"/>
          <w:szCs w:val="20"/>
        </w:rPr>
        <w:t>etnymi dokumentami odbiorowymi,</w:t>
      </w:r>
    </w:p>
    <w:p w14:paraId="17A9421D" w14:textId="77777777" w:rsidR="00BF0B98" w:rsidRPr="00D271A8" w:rsidRDefault="00BF0B98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535A0F87" w14:textId="77777777" w:rsidR="00BF0B98" w:rsidRPr="00D271A8" w:rsidRDefault="00BF0B98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41128256" w14:textId="77777777" w:rsidR="00BF0B98" w:rsidRPr="00D271A8" w:rsidRDefault="00BF0B98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wykonawcę dowodu zapłaty o których mowa w ust. 3  wstrzymuje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się wypłatę należnego wynagrodzenia w części równej sumie kwot wynikających z nieprzedstawionych dowodów zapłaty.</w:t>
      </w:r>
    </w:p>
    <w:p w14:paraId="7E1F0457" w14:textId="77777777" w:rsidR="00BF0B98" w:rsidRPr="00D271A8" w:rsidRDefault="00BF0B98" w:rsidP="0088543F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06F67B6A" w14:textId="77777777" w:rsidR="00BF0B98" w:rsidRPr="00D271A8" w:rsidRDefault="00BF0B98" w:rsidP="0088543F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aby ten w terminie 7 dni wniósł pisemne uwagi o powodach nie uregulowania zobowiązać wobec podwykonawcy. Wniesione uwagi mogą być podstawą;</w:t>
      </w:r>
    </w:p>
    <w:p w14:paraId="38E94416" w14:textId="77777777" w:rsidR="00BF0B98" w:rsidRPr="00D271A8" w:rsidRDefault="00BF0B98" w:rsidP="00FB7117">
      <w:pPr>
        <w:pStyle w:val="w5pktart"/>
        <w:numPr>
          <w:ilvl w:val="0"/>
          <w:numId w:val="3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67E5CAC5" w14:textId="77777777" w:rsidR="00BF0B98" w:rsidRPr="00D271A8" w:rsidRDefault="00BF0B98" w:rsidP="00FB7117">
      <w:pPr>
        <w:pStyle w:val="w5pktart"/>
        <w:numPr>
          <w:ilvl w:val="0"/>
          <w:numId w:val="3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złożyć do depozytu sądowego kwotę potrzebną na pokrycie wynagrodzenia podwykonawcy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dalszego podwykonawcy w przypadku istnienia zasadniczej wątpliwości zamawiającego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co do wysokości należnej zapłaty lub podmiotu, któremu płatność się należy, albo</w:t>
      </w:r>
    </w:p>
    <w:p w14:paraId="75A0CC0B" w14:textId="77777777" w:rsidR="00BF0B98" w:rsidRPr="00D271A8" w:rsidRDefault="00BF0B98" w:rsidP="00FB7117">
      <w:pPr>
        <w:pStyle w:val="w5pktart"/>
        <w:numPr>
          <w:ilvl w:val="0"/>
          <w:numId w:val="39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4C0B217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F7CEC01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5676BF6C" w14:textId="77777777" w:rsidR="00865313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49A8301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6A07F00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66350155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</w:t>
      </w:r>
      <w:r w:rsidR="0062727A">
        <w:rPr>
          <w:rFonts w:ascii="Cambria" w:hAnsi="Cambria" w:cs="Arial"/>
          <w:sz w:val="20"/>
          <w:szCs w:val="20"/>
        </w:rPr>
        <w:t>zgodnie z umową, w wysokości 70</w:t>
      </w:r>
      <w:r w:rsidR="00097613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A810E05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</w:t>
      </w:r>
      <w:r w:rsidR="0062727A">
        <w:rPr>
          <w:rFonts w:ascii="Cambria" w:hAnsi="Cambria" w:cs="Arial"/>
          <w:sz w:val="20"/>
          <w:szCs w:val="20"/>
        </w:rPr>
        <w:t>ć zabezpieczenia w wysokości 30</w:t>
      </w:r>
      <w:r w:rsidR="00097613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% całości zabezpieczenia służąca do pokrycia roszczeń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097613">
        <w:rPr>
          <w:rFonts w:ascii="Cambria" w:hAnsi="Cambria" w:cs="Arial"/>
          <w:sz w:val="20"/>
          <w:szCs w:val="20"/>
        </w:rPr>
        <w:br/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4039E1F" w14:textId="77777777" w:rsidR="00BF0B98" w:rsidRPr="00D271A8" w:rsidRDefault="00BF0B98" w:rsidP="00443C44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9D5EFF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F63B55E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F319A8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3D01526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76C23551" w14:textId="77777777" w:rsidR="00BF0B98" w:rsidRPr="00D271A8" w:rsidRDefault="00BF0B98" w:rsidP="00443C44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3845BB7" w14:textId="77777777" w:rsidR="00BF0B98" w:rsidRPr="00D271A8" w:rsidRDefault="00BF0B98" w:rsidP="00443C44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57BF358C" w14:textId="77777777" w:rsidR="00BF0B98" w:rsidRPr="00D271A8" w:rsidRDefault="00BF0B98" w:rsidP="00FB7117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5D76334B" w14:textId="77777777" w:rsidR="00BF0B98" w:rsidRPr="00D271A8" w:rsidRDefault="00BF0B98" w:rsidP="00FB7117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A9AB29E" w14:textId="77777777" w:rsidR="00BF0B98" w:rsidRPr="00D271A8" w:rsidRDefault="00BF0B98" w:rsidP="00FB7117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</w:t>
      </w:r>
      <w:r w:rsidR="002D6F63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3BC3203B" w14:textId="77777777" w:rsidR="00BF0B98" w:rsidRPr="00D271A8" w:rsidRDefault="00BF0B98" w:rsidP="00FB7117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="0062727A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 xml:space="preserve">, </w:t>
      </w:r>
      <w:r w:rsidR="00097613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 xml:space="preserve">a przy zmianach potwierdzenie, że zmiany zostały zaakceptowane przez autora projektu </w:t>
      </w:r>
      <w:r w:rsidR="00263319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47B84030" w14:textId="77777777" w:rsidR="00BF0B98" w:rsidRPr="00D271A8" w:rsidRDefault="00BF0B98" w:rsidP="00FB7117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02835998" w14:textId="77777777" w:rsidR="00BF0B98" w:rsidRPr="00D271A8" w:rsidRDefault="00BF0B98" w:rsidP="00FB7117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2D6F63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.</w:t>
      </w:r>
    </w:p>
    <w:p w14:paraId="0410BBC4" w14:textId="77777777" w:rsidR="00BF0B98" w:rsidRPr="00D271A8" w:rsidRDefault="00BF0B98" w:rsidP="00443C44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10013BE" w14:textId="77777777" w:rsidR="00BF0B98" w:rsidRPr="00D271A8" w:rsidRDefault="00BF0B98" w:rsidP="00443C44">
      <w:pPr>
        <w:numPr>
          <w:ilvl w:val="0"/>
          <w:numId w:val="19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B0219B5" w14:textId="77777777" w:rsidR="00BF0B98" w:rsidRPr="00D271A8" w:rsidRDefault="00BF0B98" w:rsidP="00443C44">
      <w:pPr>
        <w:numPr>
          <w:ilvl w:val="0"/>
          <w:numId w:val="19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2AA12077" w14:textId="77777777"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02674003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="00AD413A">
        <w:rPr>
          <w:rFonts w:ascii="Cambria" w:hAnsi="Cambria" w:cs="Arial"/>
          <w:b/>
          <w:sz w:val="20"/>
          <w:szCs w:val="20"/>
        </w:rPr>
        <w:t>istotne nie</w:t>
      </w:r>
      <w:r w:rsidRPr="008123AC">
        <w:rPr>
          <w:rFonts w:ascii="Cambria" w:hAnsi="Cambria" w:cs="Arial"/>
          <w:b/>
          <w:sz w:val="20"/>
          <w:szCs w:val="20"/>
        </w:rPr>
        <w:t xml:space="preserve">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4E0F7134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</w:t>
      </w:r>
      <w:r w:rsidR="00097613">
        <w:rPr>
          <w:rFonts w:ascii="Cambria" w:hAnsi="Cambria" w:cs="Arial"/>
          <w:b/>
          <w:bCs/>
          <w:sz w:val="20"/>
          <w:szCs w:val="20"/>
        </w:rPr>
        <w:br/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7C045D">
        <w:rPr>
          <w:rFonts w:ascii="Cambria" w:hAnsi="Cambria" w:cs="Arial"/>
          <w:b/>
          <w:bCs/>
          <w:sz w:val="20"/>
          <w:szCs w:val="20"/>
        </w:rPr>
        <w:t>o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których mowa </w:t>
      </w:r>
      <w:r w:rsidR="007C045D">
        <w:rPr>
          <w:rFonts w:ascii="Cambria" w:hAnsi="Cambria" w:cs="Arial"/>
          <w:b/>
          <w:bCs/>
          <w:sz w:val="20"/>
          <w:szCs w:val="20"/>
        </w:rPr>
        <w:t xml:space="preserve">w 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AD413A">
        <w:rPr>
          <w:rFonts w:ascii="Cambria" w:hAnsi="Cambria" w:cs="Arial"/>
          <w:b/>
          <w:bCs/>
          <w:sz w:val="20"/>
          <w:szCs w:val="20"/>
        </w:rPr>
        <w:t>.</w:t>
      </w:r>
    </w:p>
    <w:p w14:paraId="4176C7FC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</w:t>
      </w:r>
      <w:r w:rsidR="00263319">
        <w:rPr>
          <w:rFonts w:ascii="Cambria" w:hAnsi="Cambria" w:cs="Arial"/>
          <w:sz w:val="20"/>
          <w:szCs w:val="20"/>
        </w:rPr>
        <w:br/>
      </w:r>
      <w:r w:rsidRPr="008123AC">
        <w:rPr>
          <w:rFonts w:ascii="Cambria" w:hAnsi="Cambria" w:cs="Arial"/>
          <w:sz w:val="20"/>
          <w:szCs w:val="20"/>
        </w:rPr>
        <w:t>od żądania obniżenia wynagrodzenia stosownie d</w:t>
      </w:r>
      <w:r w:rsidR="00AD413A">
        <w:rPr>
          <w:rFonts w:ascii="Cambria" w:hAnsi="Cambria" w:cs="Arial"/>
          <w:sz w:val="20"/>
          <w:szCs w:val="20"/>
        </w:rPr>
        <w:t>o obniżenia wartości użytkowej p</w:t>
      </w:r>
      <w:r w:rsidRPr="008123AC">
        <w:rPr>
          <w:rFonts w:ascii="Cambria" w:hAnsi="Cambria" w:cs="Arial"/>
          <w:sz w:val="20"/>
          <w:szCs w:val="20"/>
        </w:rPr>
        <w:t xml:space="preserve">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04E2F534" w14:textId="77777777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</w:t>
      </w:r>
      <w:r w:rsidR="00097613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</w:t>
      </w:r>
      <w:r w:rsidR="00097613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po stronie Wykonawcy, Zamawiający może odmówić odbioru, a fakt ten nie może być podstawą </w:t>
      </w:r>
      <w:r w:rsidR="00097613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</w:t>
      </w:r>
      <w:r w:rsidR="00263319">
        <w:rPr>
          <w:rFonts w:ascii="Cambria" w:hAnsi="Cambria" w:cs="Arial"/>
          <w:sz w:val="20"/>
          <w:szCs w:val="20"/>
        </w:rPr>
        <w:br/>
      </w:r>
      <w:r w:rsidRPr="005E3F63">
        <w:rPr>
          <w:rFonts w:ascii="Cambria" w:hAnsi="Cambria" w:cs="Arial"/>
          <w:sz w:val="20"/>
          <w:szCs w:val="20"/>
        </w:rPr>
        <w:t xml:space="preserve">W takim przypadku Wykonawca ma obowiązek usunięcia wad i ponownego zgłoszenia elementu do odbioru bez prawa do dodatkowego wynagrodzenia. </w:t>
      </w:r>
    </w:p>
    <w:p w14:paraId="11E5798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2B73D4E9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15BBB03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5C63B89E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78AE7DA8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59178453" w14:textId="77777777" w:rsidR="00BF0B98" w:rsidRPr="00D271A8" w:rsidRDefault="00BF0B98" w:rsidP="00443C44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763C4C60" w14:textId="77777777" w:rsidR="00BF0B98" w:rsidRPr="00D271A8" w:rsidRDefault="00BF0B98" w:rsidP="00443C44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24AF21E" w14:textId="77777777" w:rsidR="00BF0B98" w:rsidRPr="00D271A8" w:rsidRDefault="00BF0B98" w:rsidP="00443C44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</w:t>
      </w:r>
      <w:r w:rsidR="00263319">
        <w:rPr>
          <w:rFonts w:ascii="Cambria" w:hAnsi="Cambria" w:cs="Arial"/>
          <w:sz w:val="20"/>
          <w:szCs w:val="20"/>
        </w:rPr>
        <w:br/>
        <w:t xml:space="preserve">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10372A77" w14:textId="77777777" w:rsidR="00BF0B98" w:rsidRPr="00D271A8" w:rsidRDefault="00BF0B98" w:rsidP="00443C44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2F64C83D" w14:textId="77777777" w:rsidR="00BF0B98" w:rsidRPr="00D271A8" w:rsidRDefault="00BF0B98" w:rsidP="00443C44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8628EB2" w14:textId="77777777" w:rsidR="00BF0B98" w:rsidRPr="00D271A8" w:rsidRDefault="00BF0B98" w:rsidP="00443C44">
      <w:pPr>
        <w:pStyle w:val="Tekstpodstawowywcity2"/>
        <w:numPr>
          <w:ilvl w:val="0"/>
          <w:numId w:val="20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080927E5" w14:textId="77777777" w:rsidR="00152D18" w:rsidRDefault="00152D1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24C3EE0" w14:textId="77777777" w:rsidR="00152D18" w:rsidRDefault="00152D1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2150A8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1C4230F1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Pr="00543579">
        <w:rPr>
          <w:rFonts w:ascii="Cambria" w:hAnsi="Cambria" w:cs="Arial"/>
          <w:sz w:val="20"/>
          <w:szCs w:val="20"/>
        </w:rPr>
        <w:t>60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Zamawiającemu </w:t>
      </w:r>
      <w:r w:rsidRPr="00097613">
        <w:rPr>
          <w:rFonts w:ascii="Cambria" w:hAnsi="Cambria" w:cs="Arial"/>
          <w:b/>
          <w:sz w:val="20"/>
          <w:szCs w:val="20"/>
        </w:rPr>
        <w:t>….. miesięcznej gwarancji</w:t>
      </w:r>
      <w:r w:rsidRPr="00D271A8">
        <w:rPr>
          <w:rFonts w:ascii="Cambria" w:hAnsi="Cambria" w:cs="Arial"/>
          <w:sz w:val="20"/>
          <w:szCs w:val="20"/>
        </w:rPr>
        <w:t xml:space="preserve"> jakości wykonanych prac.</w:t>
      </w:r>
    </w:p>
    <w:p w14:paraId="325C5B1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C1FCE36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 xml:space="preserve">Zamawiający może wykonywać uprawnienia z tytułu rękojmi za wady fizyczne rzeczy niezależnie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uprawnień wynikających z gwarancji.</w:t>
      </w:r>
    </w:p>
    <w:p w14:paraId="0B36B853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za przekroczenie terminu usunięcia wad i usterek liczonych do faktycznego terminu ich wykonania przez wykonawcę lub innego Wykonawcę.</w:t>
      </w:r>
    </w:p>
    <w:p w14:paraId="4D49FF4D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0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0"/>
      <w:r w:rsidRPr="00D271A8">
        <w:rPr>
          <w:rFonts w:ascii="Cambria" w:hAnsi="Cambria" w:cs="Arial"/>
          <w:sz w:val="20"/>
          <w:szCs w:val="20"/>
        </w:rPr>
        <w:t>:</w:t>
      </w:r>
    </w:p>
    <w:p w14:paraId="2AD3FAD3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214A3FEE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AD413A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388347AE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1F61BD39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03A4F37A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A1D3289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D2899D7" w14:textId="77777777" w:rsidR="001E62D8" w:rsidRPr="00D271A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19A2D8C6" w14:textId="77777777" w:rsidR="001E62D8" w:rsidRDefault="001E62D8" w:rsidP="00FB7117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1762ED96" w14:textId="77777777" w:rsidR="0062727A" w:rsidRPr="00D271A8" w:rsidRDefault="0062727A" w:rsidP="0062727A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49415C2C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6B79E52A" w14:textId="77777777" w:rsidR="001E62D8" w:rsidRPr="00D271A8" w:rsidRDefault="001E62D8" w:rsidP="00FB7117">
      <w:pPr>
        <w:pStyle w:val="Akapitzlist"/>
        <w:numPr>
          <w:ilvl w:val="1"/>
          <w:numId w:val="31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3E596CA7" w14:textId="77777777" w:rsidR="001E62D8" w:rsidRPr="00D271A8" w:rsidRDefault="001E62D8" w:rsidP="00FB7117">
      <w:pPr>
        <w:pStyle w:val="Akapitzlist"/>
        <w:numPr>
          <w:ilvl w:val="1"/>
          <w:numId w:val="31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07AA07D5" w14:textId="77777777" w:rsidR="001E62D8" w:rsidRPr="00D271A8" w:rsidRDefault="001E62D8" w:rsidP="00FB7117">
      <w:pPr>
        <w:pStyle w:val="Akapitzlist"/>
        <w:numPr>
          <w:ilvl w:val="1"/>
          <w:numId w:val="31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20FB1C98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C84BF1F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wad (usterek). </w:t>
      </w:r>
    </w:p>
    <w:p w14:paraId="6BA4E22C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2F85B0FD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6E3AF41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7C7262E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wyłączeniem dni ustawowo wolnych od pracy.</w:t>
      </w:r>
    </w:p>
    <w:p w14:paraId="0E109D30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2E6AF230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57D9D44F" w14:textId="77777777" w:rsidR="001E62D8" w:rsidRPr="00D271A8" w:rsidRDefault="001E62D8" w:rsidP="00FB7117">
      <w:pPr>
        <w:pStyle w:val="Akapitzlist"/>
        <w:numPr>
          <w:ilvl w:val="0"/>
          <w:numId w:val="32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AB2AF5E" w14:textId="77777777" w:rsidR="00695948" w:rsidRPr="00862162" w:rsidRDefault="00695948" w:rsidP="00695948">
      <w:pPr>
        <w:pStyle w:val="Tekstpodstawowywcity2"/>
        <w:spacing w:line="276" w:lineRule="auto"/>
        <w:ind w:left="720"/>
        <w:jc w:val="center"/>
        <w:rPr>
          <w:rFonts w:ascii="Cambria" w:hAnsi="Cambria" w:cs="Arial"/>
          <w:b/>
          <w:bCs/>
          <w:sz w:val="20"/>
          <w:szCs w:val="20"/>
          <w:vertAlign w:val="superscript"/>
        </w:rPr>
      </w:pPr>
      <w:r w:rsidRPr="00F86F77">
        <w:rPr>
          <w:rFonts w:ascii="Cambria" w:hAnsi="Cambria" w:cs="Arial"/>
          <w:b/>
          <w:bCs/>
          <w:sz w:val="20"/>
          <w:szCs w:val="20"/>
        </w:rPr>
        <w:t>§ 19a</w:t>
      </w:r>
      <w:r w:rsidRPr="00F86F77">
        <w:rPr>
          <w:rFonts w:ascii="Cambria" w:hAnsi="Cambria" w:cs="Arial"/>
          <w:b/>
          <w:bCs/>
          <w:sz w:val="20"/>
          <w:szCs w:val="20"/>
          <w:vertAlign w:val="superscript"/>
        </w:rPr>
        <w:t>*</w:t>
      </w:r>
    </w:p>
    <w:p w14:paraId="13FE8CBB" w14:textId="77777777" w:rsidR="00695948" w:rsidRDefault="00695948" w:rsidP="00695948">
      <w:pPr>
        <w:pStyle w:val="Tekstpodstawowywcity2"/>
        <w:spacing w:line="276" w:lineRule="auto"/>
        <w:ind w:left="720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dla wyposażenia w ramach </w:t>
      </w:r>
      <w:r>
        <w:rPr>
          <w:rFonts w:ascii="Cambria" w:hAnsi="Cambria" w:cs="Arial"/>
          <w:b/>
          <w:bCs/>
          <w:sz w:val="20"/>
          <w:szCs w:val="20"/>
        </w:rPr>
        <w:t>zadania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769A4C5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Wykonawca udziela niniejszym gwarancji na okres </w:t>
      </w:r>
      <w:r w:rsidRPr="002B2D63">
        <w:rPr>
          <w:rFonts w:ascii="Cambria" w:hAnsi="Cambria"/>
          <w:b/>
          <w:sz w:val="20"/>
          <w:szCs w:val="20"/>
        </w:rPr>
        <w:t xml:space="preserve">…….. </w:t>
      </w:r>
      <w:r w:rsidRPr="00705442">
        <w:rPr>
          <w:rFonts w:ascii="Cambria" w:hAnsi="Cambria"/>
          <w:sz w:val="20"/>
          <w:szCs w:val="20"/>
        </w:rPr>
        <w:t>miesięcy na przedmiot dosta</w:t>
      </w:r>
      <w:r>
        <w:rPr>
          <w:rFonts w:ascii="Cambria" w:hAnsi="Cambria"/>
          <w:sz w:val="20"/>
          <w:szCs w:val="20"/>
        </w:rPr>
        <w:t>wy na warunkach określonych w S</w:t>
      </w:r>
      <w:r w:rsidRPr="00705442">
        <w:rPr>
          <w:rFonts w:ascii="Cambria" w:hAnsi="Cambria"/>
          <w:sz w:val="20"/>
          <w:szCs w:val="20"/>
        </w:rPr>
        <w:t xml:space="preserve">WZ </w:t>
      </w:r>
    </w:p>
    <w:p w14:paraId="1AE2F44F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Wykonawca udziela także rękojmi na okres: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 xml:space="preserve"> </w:t>
      </w:r>
      <w:r w:rsidRPr="00705442">
        <w:rPr>
          <w:rFonts w:ascii="Cambria" w:hAnsi="Cambria"/>
          <w:sz w:val="20"/>
          <w:szCs w:val="20"/>
        </w:rPr>
        <w:t>miesięcy.</w:t>
      </w:r>
    </w:p>
    <w:p w14:paraId="0FC32CE8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Gwarancja obejmuje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naprawa nie gwarantuje prawidłowej pracy sprzętu.</w:t>
      </w:r>
    </w:p>
    <w:p w14:paraId="4D9E6838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W przypadku max. 3 napraw gwarancyjnych</w:t>
      </w:r>
      <w:r>
        <w:rPr>
          <w:rFonts w:ascii="Cambria" w:hAnsi="Cambria"/>
          <w:sz w:val="20"/>
          <w:szCs w:val="20"/>
        </w:rPr>
        <w:t xml:space="preserve"> tego samego wyposażenia, sprzętu/podzespołu</w:t>
      </w:r>
      <w:r w:rsidRPr="00705442">
        <w:rPr>
          <w:rFonts w:ascii="Cambria" w:hAnsi="Cambria"/>
          <w:sz w:val="20"/>
          <w:szCs w:val="20"/>
        </w:rPr>
        <w:t xml:space="preserve"> Wykonawca będzie zobowiązany</w:t>
      </w:r>
      <w:r>
        <w:rPr>
          <w:rFonts w:ascii="Cambria" w:hAnsi="Cambria"/>
          <w:sz w:val="20"/>
          <w:szCs w:val="20"/>
        </w:rPr>
        <w:t xml:space="preserve"> dokonać jego wymiany na nowy, wolny od wad</w:t>
      </w:r>
      <w:r w:rsidRPr="00705442">
        <w:rPr>
          <w:rFonts w:ascii="Cambria" w:hAnsi="Cambria"/>
          <w:sz w:val="20"/>
          <w:szCs w:val="20"/>
        </w:rPr>
        <w:t>.</w:t>
      </w:r>
    </w:p>
    <w:p w14:paraId="5110FF10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Wykonawca zapewnia pełny, bezpłatny przegląd okresowy całego sprzętu na 1 miesiąc przed upływem terminu gwarancji. </w:t>
      </w:r>
    </w:p>
    <w:p w14:paraId="1415F709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29B2CF2A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Zamawiający może według swojego wyboru, wykonywać uprawnienia z tytułu rękojmi albo gwarancji.</w:t>
      </w:r>
    </w:p>
    <w:p w14:paraId="4BC24F41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Na podstawie uprawnień wynikających z tytułu rękojmi lub gwarancji Zamawiający może żądać usunięcia wady, wyznaczając Wykonawcy w tym celu odpowiedni, technicznie uzasadniony termin z zagrożeniem, że po bezskutecznym upływie terminu może usunąć wady na koszt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78675803" w14:textId="77777777" w:rsidR="00695948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Czas reakcji serwisu (fizyczne stawienie się serwisanta w miejscu zainstalowania sprzętu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i podjęcie czynności zmierzających do naprawy) powinno nastąpić max. w ciągu 72 godzin (pełne godziny) licząc od momentu zgłoszenia awarii (usterki).</w:t>
      </w:r>
    </w:p>
    <w:p w14:paraId="2FA85E68" w14:textId="77777777" w:rsidR="00695948" w:rsidRPr="00914C84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914C84">
        <w:rPr>
          <w:rFonts w:ascii="Cambria" w:hAnsi="Cambria"/>
          <w:sz w:val="20"/>
          <w:szCs w:val="20"/>
        </w:rPr>
        <w:t xml:space="preserve">Naprawa zgłoszonej awarii lub usterki (usunięcie wady) powinno nastąpić maksymalnie w ciągu 14 dni </w:t>
      </w:r>
      <w:r>
        <w:rPr>
          <w:rFonts w:ascii="Cambria" w:hAnsi="Cambria"/>
          <w:sz w:val="20"/>
          <w:szCs w:val="20"/>
        </w:rPr>
        <w:t xml:space="preserve">roboczych </w:t>
      </w:r>
      <w:r w:rsidRPr="00914C84">
        <w:rPr>
          <w:rFonts w:ascii="Cambria" w:hAnsi="Cambria"/>
          <w:sz w:val="20"/>
          <w:szCs w:val="20"/>
        </w:rPr>
        <w:t>od dnia jej zgłoszenia</w:t>
      </w:r>
    </w:p>
    <w:p w14:paraId="693A843C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W przypadku konieczności transportu uszkodzonego sprzętu, transport na koszt własny zapewnia Wykonawca.</w:t>
      </w:r>
    </w:p>
    <w:p w14:paraId="04EFE471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Zgłoszenie awarii lub wady następuje telefonicznie/faxem na numer telefonu/faxu ……….……………..</w:t>
      </w:r>
      <w:r>
        <w:rPr>
          <w:rFonts w:ascii="Cambria" w:hAnsi="Cambria"/>
          <w:sz w:val="20"/>
          <w:szCs w:val="20"/>
        </w:rPr>
        <w:t>, luba na adres e-mail: …………………….</w:t>
      </w:r>
    </w:p>
    <w:p w14:paraId="021B7315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W czasie obowiązywania udzielonej gwarancji lub rękojmi Wykonawca na własny koszt dojeżdża do </w:t>
      </w:r>
      <w:r w:rsidRPr="00914C84">
        <w:rPr>
          <w:rFonts w:ascii="Cambria" w:hAnsi="Cambria"/>
          <w:sz w:val="20"/>
          <w:szCs w:val="20"/>
        </w:rPr>
        <w:t xml:space="preserve">miejsca w którym znajduje się uszkodzony </w:t>
      </w:r>
      <w:r w:rsidRPr="00705442">
        <w:rPr>
          <w:rFonts w:ascii="Cambria" w:hAnsi="Cambria"/>
          <w:sz w:val="20"/>
          <w:szCs w:val="20"/>
        </w:rPr>
        <w:t>sprzęt.</w:t>
      </w:r>
    </w:p>
    <w:p w14:paraId="721AB0A9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8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W przypadku istotnej naprawy sprzętu, termin gwarancji oraz rękojmi całego sprzętu, o których mowa w ust. 1 i ust. 2, zaczyna swój bieg na nowo od daty zakończenia skutecznej naprawy.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W przypadku naprawy wiążącej się z wymianą części, termin gwarancji i rękojmi na wymienione części równy jest okresom, o których mowa w ust. 1 i ust. 2, i rozpoczyna swój bieg od daty wymiany części.</w:t>
      </w:r>
    </w:p>
    <w:p w14:paraId="04F840E8" w14:textId="77777777" w:rsidR="00695948" w:rsidRPr="00705442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0" w:line="276" w:lineRule="auto"/>
        <w:jc w:val="both"/>
        <w:rPr>
          <w:rFonts w:ascii="Cambria" w:hAnsi="Cambria"/>
          <w:iCs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Wykonawca oświadcza, że rozbudowa zakupionego sprzętu o dodatkowe elementy, w celu zachowania uprawnień wynikających z rękojmi lub gwarancji, wymaga zgody Wykonawcy. Bez uzasadnionych powodów Wykonawca nie może odmówić takiej zgody. W przypadku brak</w:t>
      </w:r>
      <w:r>
        <w:rPr>
          <w:rFonts w:ascii="Cambria" w:hAnsi="Cambria"/>
          <w:sz w:val="20"/>
          <w:szCs w:val="20"/>
        </w:rPr>
        <w:t>u</w:t>
      </w:r>
      <w:r w:rsidRPr="00705442">
        <w:rPr>
          <w:rFonts w:ascii="Cambria" w:hAnsi="Cambria"/>
          <w:sz w:val="20"/>
          <w:szCs w:val="20"/>
        </w:rPr>
        <w:t xml:space="preserve"> odpowiedzi przez Wykonawcę w terminie 14 dni, uważa się że Wykonawca wyraził  zgodę na rozbudowę.  </w:t>
      </w:r>
    </w:p>
    <w:p w14:paraId="42DEB1EA" w14:textId="77777777" w:rsidR="00695948" w:rsidRPr="009E7185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iCs/>
          <w:sz w:val="20"/>
          <w:szCs w:val="20"/>
        </w:rPr>
        <w:t>Wykonawca na zlecenie Zamawiającego zapewni</w:t>
      </w:r>
      <w:r w:rsidRPr="00705442">
        <w:rPr>
          <w:rFonts w:ascii="Cambria" w:hAnsi="Cambria"/>
          <w:bCs/>
          <w:sz w:val="20"/>
          <w:szCs w:val="20"/>
        </w:rPr>
        <w:t xml:space="preserve"> odpłatny serwis pogwarancyjny przez okres 3 lat po ustaniu gwarancji.</w:t>
      </w:r>
    </w:p>
    <w:p w14:paraId="745C293C" w14:textId="77777777" w:rsidR="00695948" w:rsidRPr="003F72B3" w:rsidRDefault="00695948" w:rsidP="00695948">
      <w:pPr>
        <w:numPr>
          <w:ilvl w:val="0"/>
          <w:numId w:val="61"/>
        </w:numPr>
        <w:tabs>
          <w:tab w:val="clear" w:pos="720"/>
          <w:tab w:val="num" w:pos="0"/>
        </w:tabs>
        <w:suppressAutoHyphens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3F72B3">
        <w:rPr>
          <w:rFonts w:ascii="Cambria" w:hAnsi="Cambria"/>
          <w:bCs/>
          <w:sz w:val="20"/>
          <w:szCs w:val="20"/>
        </w:rPr>
        <w:t>W przypadku</w:t>
      </w:r>
      <w:r>
        <w:rPr>
          <w:rFonts w:ascii="Cambria" w:hAnsi="Cambria"/>
          <w:bCs/>
          <w:sz w:val="20"/>
          <w:szCs w:val="20"/>
        </w:rPr>
        <w:t>,</w:t>
      </w:r>
      <w:r w:rsidRPr="003F72B3">
        <w:rPr>
          <w:rFonts w:ascii="Cambria" w:hAnsi="Cambria"/>
          <w:bCs/>
          <w:sz w:val="20"/>
          <w:szCs w:val="20"/>
        </w:rPr>
        <w:t xml:space="preserve"> gdy Wykonawca nie usunie wady w terminie wskazanym w ust. 10 Zamawiający może zlecić jej usunięcie innemu podmiotowi na koszty i ryzyko Wykonawcy</w:t>
      </w:r>
      <w:r>
        <w:rPr>
          <w:rFonts w:ascii="Cambria" w:hAnsi="Cambria"/>
          <w:bCs/>
          <w:sz w:val="20"/>
          <w:szCs w:val="20"/>
        </w:rPr>
        <w:t>.</w:t>
      </w:r>
    </w:p>
    <w:p w14:paraId="0EA6CABA" w14:textId="77777777" w:rsidR="00695948" w:rsidRPr="00D271A8" w:rsidRDefault="00695948" w:rsidP="00695948">
      <w:pPr>
        <w:pStyle w:val="Tekstpodstawowywcity2"/>
        <w:spacing w:line="276" w:lineRule="auto"/>
        <w:ind w:left="72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3BA45E59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2BC445B0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3B2441C" w14:textId="77777777" w:rsidR="00BF0B98" w:rsidRPr="00D271A8" w:rsidRDefault="00BF0B98" w:rsidP="00443C44">
      <w:pPr>
        <w:numPr>
          <w:ilvl w:val="0"/>
          <w:numId w:val="21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8EBB17A" w14:textId="77777777" w:rsidR="00BF0B98" w:rsidRPr="00D271A8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55045DDA" w14:textId="77777777" w:rsidR="00CC3D3D" w:rsidRPr="00D271A8" w:rsidRDefault="00CC3D3D" w:rsidP="00443C44">
      <w:pPr>
        <w:pStyle w:val="Akapitzlist"/>
        <w:numPr>
          <w:ilvl w:val="0"/>
          <w:numId w:val="22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</w:t>
      </w:r>
      <w:r w:rsidR="00097613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0,05 % wynagrodzenia brutto określonego w § 10 ust. 1 umowy, za każdy dzień zwłoki;</w:t>
      </w:r>
    </w:p>
    <w:p w14:paraId="23914771" w14:textId="77777777"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176E8C53" w14:textId="77777777" w:rsidR="003C2569" w:rsidRDefault="00CC3D3D" w:rsidP="00443C44">
      <w:pPr>
        <w:pStyle w:val="Akapitzlist"/>
        <w:numPr>
          <w:ilvl w:val="0"/>
          <w:numId w:val="22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</w:t>
      </w:r>
      <w:r w:rsidR="00263319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do poprawienia w wysokości 5</w:t>
      </w:r>
      <w:r w:rsidR="00097613">
        <w:rPr>
          <w:rFonts w:ascii="Cambria" w:eastAsiaTheme="minorHAnsi" w:hAnsi="Cambria" w:cs="Arial"/>
          <w:sz w:val="20"/>
          <w:szCs w:val="20"/>
          <w:lang w:eastAsia="en-US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070A1091" w14:textId="77777777"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82A37EF" w14:textId="77777777" w:rsidR="00CC3D3D" w:rsidRPr="00D271A8" w:rsidRDefault="00CC3D3D" w:rsidP="00443C44">
      <w:pPr>
        <w:pStyle w:val="Akapitzlist"/>
        <w:numPr>
          <w:ilvl w:val="0"/>
          <w:numId w:val="22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1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0,05 % wynagrodzenia brutto określonego w § 10 ust. 1 umowy, </w:t>
      </w:r>
      <w:r w:rsidR="00097613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każdy dzień zwłoki;</w:t>
      </w:r>
      <w:bookmarkEnd w:id="1"/>
    </w:p>
    <w:p w14:paraId="76B09A92" w14:textId="77777777" w:rsidR="00BF0B98" w:rsidRPr="00D271A8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2 % wynagrodzenia brutto określonego w § 10 ust. 1 umowy</w:t>
      </w:r>
    </w:p>
    <w:p w14:paraId="7026CF91" w14:textId="77777777" w:rsidR="00BF0B98" w:rsidRPr="00D271A8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jej zmiany za każdy stwierdzony przypadek w wysokości 2 % wynagrodzenia brutto określonego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</w:t>
      </w:r>
    </w:p>
    <w:p w14:paraId="1BF5E9AF" w14:textId="77777777" w:rsidR="00BF0B98" w:rsidRPr="00D271A8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4412A9BA" w14:textId="77777777" w:rsidR="00BF0B98" w:rsidRPr="00D271A8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1B062588" w14:textId="77777777" w:rsidR="00BF0B98" w:rsidRPr="00D271A8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</w:t>
      </w:r>
      <w:r w:rsidR="00C043DF">
        <w:rPr>
          <w:rFonts w:ascii="Cambria" w:hAnsi="Cambria" w:cs="Arial"/>
          <w:sz w:val="20"/>
          <w:szCs w:val="20"/>
        </w:rPr>
        <w:t>2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w § 10 ust. 1 umowy, za każdy dzień zwłoki liczonej od daty wyznaczonej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na usunięcie wad;</w:t>
      </w:r>
    </w:p>
    <w:p w14:paraId="55DA8788" w14:textId="77777777" w:rsidR="003C2569" w:rsidRDefault="00BF0B98" w:rsidP="00443C4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 w § 10 ust. </w:t>
      </w:r>
      <w:r w:rsidR="00152D18">
        <w:rPr>
          <w:rFonts w:ascii="Cambria" w:hAnsi="Cambria" w:cs="Arial"/>
          <w:sz w:val="20"/>
          <w:szCs w:val="20"/>
        </w:rPr>
        <w:t>5</w:t>
      </w:r>
      <w:r w:rsidRPr="00D271A8">
        <w:rPr>
          <w:rFonts w:ascii="Cambria" w:hAnsi="Cambria" w:cs="Arial"/>
          <w:sz w:val="20"/>
          <w:szCs w:val="20"/>
        </w:rPr>
        <w:t xml:space="preserve"> umowy </w:t>
      </w:r>
      <w:r w:rsidR="0009761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  <w:r w:rsidR="00D85FDE">
        <w:rPr>
          <w:rFonts w:ascii="Cambria" w:hAnsi="Cambria" w:cs="Arial"/>
          <w:sz w:val="20"/>
          <w:szCs w:val="20"/>
        </w:rPr>
        <w:t>.</w:t>
      </w:r>
    </w:p>
    <w:p w14:paraId="3B8E3DEE" w14:textId="77777777" w:rsidR="00D85FDE" w:rsidRPr="00D85FDE" w:rsidRDefault="00D85FDE" w:rsidP="00D85FDE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D85FDE">
        <w:rPr>
          <w:rFonts w:ascii="Cambria" w:hAnsi="Cambria" w:cs="Arial"/>
          <w:sz w:val="20"/>
          <w:szCs w:val="20"/>
        </w:rPr>
        <w:t>§ 3 ust. 12</w:t>
      </w:r>
      <w:r w:rsidRPr="00582778">
        <w:rPr>
          <w:rFonts w:ascii="Cambria" w:hAnsi="Cambria" w:cs="Arial"/>
          <w:sz w:val="20"/>
          <w:szCs w:val="20"/>
        </w:rPr>
        <w:t xml:space="preserve"> - w wysokości 5</w:t>
      </w:r>
      <w:r w:rsidR="00097613">
        <w:rPr>
          <w:rFonts w:ascii="Cambria" w:hAnsi="Cambria" w:cs="Arial"/>
          <w:sz w:val="20"/>
          <w:szCs w:val="20"/>
        </w:rPr>
        <w:t xml:space="preserve"> </w:t>
      </w:r>
      <w:r w:rsidRPr="00582778">
        <w:rPr>
          <w:rFonts w:ascii="Cambria" w:hAnsi="Cambria" w:cs="Arial"/>
          <w:sz w:val="20"/>
          <w:szCs w:val="20"/>
        </w:rPr>
        <w:t xml:space="preserve">000 zł </w:t>
      </w:r>
      <w:r w:rsidR="00097613">
        <w:rPr>
          <w:rFonts w:ascii="Cambria" w:hAnsi="Cambria" w:cs="Arial"/>
          <w:sz w:val="20"/>
          <w:szCs w:val="20"/>
        </w:rPr>
        <w:br/>
      </w:r>
      <w:r w:rsidRPr="00582778">
        <w:rPr>
          <w:rFonts w:ascii="Cambria" w:hAnsi="Cambria" w:cs="Arial"/>
          <w:sz w:val="20"/>
          <w:szCs w:val="20"/>
        </w:rPr>
        <w:t>nie więcej niż 10% wynagrodzenia brutto określonego w § 10 ust. 1</w:t>
      </w:r>
      <w:r>
        <w:rPr>
          <w:rFonts w:ascii="Cambria" w:hAnsi="Cambria" w:cs="Arial"/>
          <w:sz w:val="20"/>
          <w:szCs w:val="20"/>
        </w:rPr>
        <w:t>.</w:t>
      </w:r>
    </w:p>
    <w:p w14:paraId="5AEA9EEA" w14:textId="77777777" w:rsidR="00BF4A74" w:rsidRDefault="003C2569" w:rsidP="00BF4A74">
      <w:pPr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8873AB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 xml:space="preserve">czy też na podstawie </w:t>
      </w:r>
      <w:r w:rsidR="003F0572">
        <w:rPr>
          <w:rFonts w:ascii="Cambria" w:hAnsi="Cambria" w:cs="Arial"/>
          <w:sz w:val="20"/>
          <w:szCs w:val="20"/>
        </w:rPr>
        <w:t>kodeksu cywilnego</w:t>
      </w:r>
      <w:r w:rsidRPr="003C2569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="008873AB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>20 % wynagrodzenia brutto określonego w § 10 ust. 1 umowy</w:t>
      </w:r>
    </w:p>
    <w:p w14:paraId="75DF4D79" w14:textId="77777777" w:rsidR="00BF0B98" w:rsidRPr="00D271A8" w:rsidRDefault="00BF0B98" w:rsidP="00443C44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12AC0C54" w14:textId="77777777" w:rsidR="00BF0B98" w:rsidRPr="00D271A8" w:rsidRDefault="00BF0B98" w:rsidP="00443C44">
      <w:pPr>
        <w:pStyle w:val="Tekstpodstawowywcity2"/>
        <w:numPr>
          <w:ilvl w:val="0"/>
          <w:numId w:val="23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6D619F3F" w14:textId="77777777" w:rsidR="00BF0B98" w:rsidRPr="00D271A8" w:rsidRDefault="00BF0B98" w:rsidP="00443C44">
      <w:pPr>
        <w:pStyle w:val="Tekstpodstawowywcity2"/>
        <w:numPr>
          <w:ilvl w:val="0"/>
          <w:numId w:val="23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8873A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umowy, za każdy dzień zwłoki</w:t>
      </w:r>
    </w:p>
    <w:p w14:paraId="55271E95" w14:textId="77777777" w:rsidR="00BF0B98" w:rsidRPr="00D271A8" w:rsidRDefault="00BF0B98" w:rsidP="00443C44">
      <w:pPr>
        <w:pStyle w:val="Tekstpodstawowywcity2"/>
        <w:numPr>
          <w:ilvl w:val="0"/>
          <w:numId w:val="23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263319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którym odbiór miał być zakończony.</w:t>
      </w:r>
    </w:p>
    <w:p w14:paraId="58CD2D25" w14:textId="77777777" w:rsidR="00BF0B98" w:rsidRPr="00AC3764" w:rsidRDefault="00BF0B98" w:rsidP="00443C44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5249B750" w14:textId="77777777" w:rsidR="001C3FE1" w:rsidRPr="00AC3764" w:rsidRDefault="00BF0B98" w:rsidP="001C3FE1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710A4DDA" w14:textId="77777777" w:rsidR="000233A9" w:rsidRPr="00AC3764" w:rsidRDefault="001C3FE1" w:rsidP="001C3FE1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="008873AB">
        <w:rPr>
          <w:rFonts w:ascii="Cambria" w:hAnsi="Cambria" w:cs="Arial"/>
          <w:sz w:val="20"/>
          <w:szCs w:val="20"/>
        </w:rPr>
        <w:br/>
      </w:r>
      <w:r w:rsidRPr="00AC3764">
        <w:rPr>
          <w:rFonts w:ascii="Cambria" w:hAnsi="Cambria" w:cs="Arial"/>
          <w:sz w:val="20"/>
          <w:szCs w:val="20"/>
        </w:rPr>
        <w:t xml:space="preserve">w § </w:t>
      </w:r>
      <w:r w:rsidR="0012388A">
        <w:rPr>
          <w:rFonts w:ascii="Cambria" w:hAnsi="Cambria" w:cs="Arial"/>
          <w:sz w:val="20"/>
          <w:szCs w:val="20"/>
        </w:rPr>
        <w:t>10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14:paraId="3359A393" w14:textId="77777777" w:rsidR="00BF0B98" w:rsidRPr="00D271A8" w:rsidRDefault="00BF0B98" w:rsidP="00443C44">
      <w:pPr>
        <w:pStyle w:val="Tekstpodstawowywcity2"/>
        <w:numPr>
          <w:ilvl w:val="0"/>
          <w:numId w:val="21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10E51027" w14:textId="77777777" w:rsidR="00FB7117" w:rsidRDefault="00FB7117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3EA9622A" w14:textId="77777777" w:rsidR="00BF0B98" w:rsidRPr="00086745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b/>
          <w:bCs/>
          <w:sz w:val="20"/>
          <w:szCs w:val="20"/>
        </w:rPr>
        <w:t>§ 21</w:t>
      </w:r>
    </w:p>
    <w:p w14:paraId="0327AF5E" w14:textId="77777777" w:rsidR="00086745" w:rsidRDefault="00AA2282" w:rsidP="00086745">
      <w:pPr>
        <w:pStyle w:val="Tekstpodstawowywcity2"/>
        <w:numPr>
          <w:ilvl w:val="2"/>
          <w:numId w:val="16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086745">
        <w:rPr>
          <w:rFonts w:ascii="Cambria" w:hAnsi="Cambria" w:cs="Arial"/>
          <w:b/>
          <w:bCs/>
          <w:sz w:val="20"/>
          <w:szCs w:val="20"/>
        </w:rPr>
        <w:t>Wykonawca</w:t>
      </w:r>
      <w:r w:rsidRPr="00086745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247F4EEA" w14:textId="77777777" w:rsidR="00152D18" w:rsidRPr="00086745" w:rsidRDefault="00152D18" w:rsidP="00086745">
      <w:pPr>
        <w:pStyle w:val="Tekstpodstawowywcity2"/>
        <w:numPr>
          <w:ilvl w:val="2"/>
          <w:numId w:val="16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b/>
          <w:bCs/>
          <w:sz w:val="20"/>
          <w:szCs w:val="20"/>
        </w:rPr>
        <w:t>Zamawiającemu , niezależnie od przepisów kodeksu cywilnego  przysługuje prawo do odstąpienia od Umowy w terminie 14 dni od wystąpienia którejkolwiek z przyczyn</w:t>
      </w:r>
      <w:r w:rsidRPr="00086745">
        <w:rPr>
          <w:rFonts w:ascii="Cambria" w:hAnsi="Cambria" w:cs="Arial"/>
          <w:sz w:val="20"/>
          <w:szCs w:val="20"/>
        </w:rPr>
        <w:t>:</w:t>
      </w:r>
    </w:p>
    <w:p w14:paraId="43032F77" w14:textId="77777777" w:rsidR="00086745" w:rsidRDefault="00152D18" w:rsidP="00033535">
      <w:pPr>
        <w:pStyle w:val="Tekstpodstawowywcity2"/>
        <w:numPr>
          <w:ilvl w:val="0"/>
          <w:numId w:val="48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>w razie gdy Wykonawca nie rozpoczął realizacji Robót w terminie przewidzianym w §2 ust. 1</w:t>
      </w:r>
      <w:r w:rsidRPr="00086745">
        <w:rPr>
          <w:rFonts w:ascii="Cambria" w:hAnsi="Cambria" w:cs="Arial"/>
          <w:sz w:val="20"/>
          <w:szCs w:val="20"/>
        </w:rPr>
        <w:br/>
        <w:t>Umowy;</w:t>
      </w:r>
    </w:p>
    <w:p w14:paraId="6C40CB82" w14:textId="77777777" w:rsidR="00AA2282" w:rsidRPr="00086745" w:rsidRDefault="00AA2282" w:rsidP="00033535">
      <w:pPr>
        <w:pStyle w:val="Tekstpodstawowywcity2"/>
        <w:numPr>
          <w:ilvl w:val="0"/>
          <w:numId w:val="48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 xml:space="preserve">w razie gdy Wykonawca bez zgody Zamawiającego przerwał realizację Robót i przerwa trwa dłużej </w:t>
      </w:r>
      <w:r w:rsidR="008873AB" w:rsidRPr="00086745">
        <w:rPr>
          <w:rFonts w:ascii="Cambria" w:hAnsi="Cambria" w:cs="Arial"/>
          <w:sz w:val="20"/>
          <w:szCs w:val="20"/>
        </w:rPr>
        <w:br/>
      </w:r>
      <w:r w:rsidRPr="00086745">
        <w:rPr>
          <w:rFonts w:ascii="Cambria" w:hAnsi="Cambria" w:cs="Arial"/>
          <w:sz w:val="20"/>
          <w:szCs w:val="20"/>
        </w:rPr>
        <w:t>niż 10 dni;</w:t>
      </w:r>
    </w:p>
    <w:p w14:paraId="0CCC2DEB" w14:textId="77777777" w:rsidR="00AA2282" w:rsidRPr="00086745" w:rsidRDefault="00AA2282" w:rsidP="0008674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bCs/>
          <w:sz w:val="20"/>
          <w:szCs w:val="20"/>
        </w:rPr>
        <w:t>3)</w:t>
      </w:r>
      <w:r w:rsidRPr="00086745">
        <w:rPr>
          <w:rFonts w:ascii="Cambria" w:hAnsi="Cambria" w:cs="Arial"/>
          <w:sz w:val="20"/>
          <w:szCs w:val="20"/>
        </w:rPr>
        <w:tab/>
        <w:t xml:space="preserve">w razie gdy opóźnienie Wykonawcy w realizacji Przedmiotu </w:t>
      </w:r>
      <w:r w:rsidR="00BE20BD" w:rsidRPr="00086745">
        <w:rPr>
          <w:rFonts w:ascii="Cambria" w:hAnsi="Cambria" w:cs="Arial"/>
          <w:sz w:val="20"/>
          <w:szCs w:val="20"/>
        </w:rPr>
        <w:t>u</w:t>
      </w:r>
      <w:r w:rsidRPr="00086745">
        <w:rPr>
          <w:rFonts w:ascii="Cambria" w:hAnsi="Cambria" w:cs="Arial"/>
          <w:sz w:val="20"/>
          <w:szCs w:val="20"/>
        </w:rPr>
        <w:t>mowy w stosunku do Harmonogramu przekracza 10 dni;</w:t>
      </w:r>
    </w:p>
    <w:p w14:paraId="100A553C" w14:textId="77777777" w:rsidR="00AA2282" w:rsidRPr="00263319" w:rsidRDefault="00AA2282" w:rsidP="0008674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86745"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</w:t>
      </w:r>
      <w:r w:rsidRPr="00263319">
        <w:rPr>
          <w:rFonts w:ascii="Cambria" w:hAnsi="Cambria" w:cs="Arial"/>
          <w:sz w:val="20"/>
          <w:szCs w:val="20"/>
        </w:rPr>
        <w:t xml:space="preserve"> w terminie 10 dni od daty wezwania doprowadził swoje działania do zgodnych </w:t>
      </w:r>
      <w:r w:rsidR="008873AB" w:rsidRPr="00263319">
        <w:rPr>
          <w:rFonts w:ascii="Cambria" w:hAnsi="Cambria" w:cs="Arial"/>
          <w:sz w:val="20"/>
          <w:szCs w:val="20"/>
        </w:rPr>
        <w:br/>
      </w:r>
      <w:r w:rsidRPr="00263319">
        <w:rPr>
          <w:rFonts w:ascii="Cambria" w:hAnsi="Cambria" w:cs="Arial"/>
          <w:sz w:val="20"/>
          <w:szCs w:val="20"/>
        </w:rPr>
        <w:t xml:space="preserve">z postanowieniami Umowy. </w:t>
      </w:r>
    </w:p>
    <w:p w14:paraId="77748F7F" w14:textId="77777777" w:rsidR="00AA2282" w:rsidRPr="00263319" w:rsidRDefault="00AA2282" w:rsidP="0008674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63319">
        <w:rPr>
          <w:rFonts w:ascii="Cambria" w:hAnsi="Cambria" w:cs="Arial"/>
          <w:bCs/>
          <w:sz w:val="20"/>
          <w:szCs w:val="20"/>
        </w:rPr>
        <w:t>4)</w:t>
      </w:r>
      <w:r w:rsidRPr="00263319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4DB1FDE3" w14:textId="77777777" w:rsidR="00AA2282" w:rsidRPr="00263319" w:rsidRDefault="00AA2282" w:rsidP="0008674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63319">
        <w:rPr>
          <w:rFonts w:ascii="Cambria" w:hAnsi="Cambria" w:cs="Arial"/>
          <w:bCs/>
          <w:sz w:val="20"/>
          <w:szCs w:val="20"/>
        </w:rPr>
        <w:t>5)</w:t>
      </w:r>
      <w:r w:rsidRPr="00263319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263319">
        <w:rPr>
          <w:rFonts w:ascii="Cambria" w:hAnsi="Cambria" w:cs="Arial"/>
          <w:sz w:val="20"/>
          <w:szCs w:val="20"/>
        </w:rPr>
        <w:t>u</w:t>
      </w:r>
      <w:r w:rsidRPr="00263319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4065C5F5" w14:textId="77777777" w:rsidR="00AA2282" w:rsidRPr="00612765" w:rsidRDefault="00AA2282" w:rsidP="00086745">
      <w:pPr>
        <w:pStyle w:val="Tekstpodstawowywcity2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63319">
        <w:rPr>
          <w:rFonts w:ascii="Cambria" w:hAnsi="Cambria" w:cs="Arial"/>
          <w:bCs/>
          <w:sz w:val="20"/>
          <w:szCs w:val="20"/>
        </w:rPr>
        <w:t>6)</w:t>
      </w:r>
      <w:r w:rsidRPr="00263319">
        <w:rPr>
          <w:rFonts w:ascii="Cambria" w:hAnsi="Cambria" w:cs="Arial"/>
          <w:sz w:val="20"/>
          <w:szCs w:val="20"/>
        </w:rPr>
        <w:tab/>
      </w:r>
      <w:r w:rsidRPr="00AA2282">
        <w:rPr>
          <w:rFonts w:ascii="Cambria" w:hAnsi="Cambria" w:cs="Arial"/>
          <w:sz w:val="20"/>
          <w:szCs w:val="20"/>
        </w:rPr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 xml:space="preserve">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1B680F57" w14:textId="77777777"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2212D17" w14:textId="77777777" w:rsidR="00AA2282" w:rsidRPr="00612765" w:rsidRDefault="00AA2282" w:rsidP="00FB7117">
      <w:pPr>
        <w:pStyle w:val="Tekstpodstawowywcity2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oraz Harmonogramem; w  przypadku gdy Wykonawca nie przystąpi do sporządzenia protokołu inwentaryzacji prac w ww. terminie, Zamawiający ma prawo do jednostronnego sporządzenia protokołu;</w:t>
      </w:r>
    </w:p>
    <w:p w14:paraId="4DCB6C79" w14:textId="77777777" w:rsidR="00AA2282" w:rsidRPr="00612765" w:rsidRDefault="00AA2282" w:rsidP="00FB7117">
      <w:pPr>
        <w:pStyle w:val="Tekstpodstawowywcity2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protokole inwentaryzacji, na koszt tej Strony, z przyczyn której dotyczących doszło do odstąpienia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od Umowy.</w:t>
      </w:r>
    </w:p>
    <w:p w14:paraId="100D42BE" w14:textId="77777777" w:rsidR="00AA2282" w:rsidRPr="00612765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</w:t>
      </w:r>
      <w:r w:rsidR="008873AB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 </w:t>
      </w:r>
    </w:p>
    <w:p w14:paraId="67C622E7" w14:textId="77777777" w:rsidR="00AA2282" w:rsidRDefault="003F057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5223EE"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5223EE"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</w:t>
      </w:r>
      <w:r w:rsidR="008873AB">
        <w:rPr>
          <w:rFonts w:ascii="Cambria" w:hAnsi="Cambria" w:cs="Arial"/>
          <w:sz w:val="20"/>
          <w:szCs w:val="20"/>
        </w:rPr>
        <w:br/>
      </w:r>
      <w:r w:rsidR="00AA2282" w:rsidRPr="00612765">
        <w:rPr>
          <w:rFonts w:ascii="Cambria" w:hAnsi="Cambria" w:cs="Arial"/>
          <w:sz w:val="20"/>
          <w:szCs w:val="20"/>
        </w:rPr>
        <w:t xml:space="preserve">lub usunąć je we własnym zakresie, na koszt i niebezpieczeństwo Wykonawcy, bez konieczności uzyskiwania upoważnienia sądu (wykonanie zastępcze). </w:t>
      </w:r>
    </w:p>
    <w:p w14:paraId="3735D461" w14:textId="77777777" w:rsidR="00AA2282" w:rsidRDefault="003F057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534674">
        <w:rPr>
          <w:rFonts w:ascii="Cambria" w:hAnsi="Cambria" w:cs="Arial"/>
          <w:sz w:val="20"/>
          <w:szCs w:val="20"/>
        </w:rPr>
        <w:t xml:space="preserve">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7216CA0" w14:textId="77777777" w:rsidR="00AA2282" w:rsidRDefault="003F057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7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</w:t>
      </w:r>
      <w:r w:rsidR="00263319">
        <w:rPr>
          <w:rFonts w:ascii="Cambria" w:hAnsi="Cambria" w:cs="Arial"/>
          <w:sz w:val="20"/>
          <w:szCs w:val="20"/>
        </w:rPr>
        <w:br/>
      </w:r>
      <w:r w:rsidR="00AA2282" w:rsidRPr="00612765">
        <w:rPr>
          <w:rFonts w:ascii="Cambria" w:hAnsi="Cambria" w:cs="Arial"/>
          <w:sz w:val="20"/>
          <w:szCs w:val="20"/>
        </w:rPr>
        <w:t>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4850F25E" w14:textId="77777777" w:rsidR="00AA2282" w:rsidRDefault="003F057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646EDB7C" w14:textId="77777777" w:rsidR="00AA2282" w:rsidRPr="008429F1" w:rsidRDefault="003F057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</w:t>
      </w:r>
      <w:r w:rsidR="008873AB">
        <w:rPr>
          <w:rFonts w:ascii="Cambria" w:hAnsi="Cambria" w:cs="Arial"/>
          <w:sz w:val="20"/>
          <w:szCs w:val="20"/>
        </w:rPr>
        <w:br/>
      </w:r>
      <w:r w:rsidR="00AA2282" w:rsidRPr="00EE6290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263319">
        <w:rPr>
          <w:rFonts w:ascii="Cambria" w:hAnsi="Cambria" w:cs="Arial"/>
          <w:sz w:val="20"/>
          <w:szCs w:val="20"/>
        </w:rPr>
        <w:br/>
      </w:r>
      <w:r w:rsidR="00AA2282" w:rsidRPr="00EE6290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14:paraId="0BE70E00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3A10C355" w14:textId="77777777" w:rsidR="00BF0B98" w:rsidRPr="00D271A8" w:rsidRDefault="00BF0B98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F0572">
        <w:rPr>
          <w:rFonts w:ascii="Cambria" w:hAnsi="Cambria" w:cs="Arial"/>
          <w:spacing w:val="-4"/>
          <w:sz w:val="20"/>
          <w:szCs w:val="20"/>
        </w:rPr>
        <w:t>202</w:t>
      </w:r>
      <w:r w:rsidR="00452E83">
        <w:rPr>
          <w:rFonts w:ascii="Cambria" w:hAnsi="Cambria" w:cs="Arial"/>
          <w:spacing w:val="-4"/>
          <w:sz w:val="20"/>
          <w:szCs w:val="20"/>
        </w:rPr>
        <w:t>2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</w:t>
      </w:r>
      <w:r w:rsidR="008873AB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poz. </w:t>
      </w:r>
      <w:r w:rsidR="003F0572">
        <w:rPr>
          <w:rFonts w:ascii="Cambria" w:hAnsi="Cambria" w:cs="Arial"/>
          <w:spacing w:val="-4"/>
          <w:sz w:val="20"/>
          <w:szCs w:val="20"/>
        </w:rPr>
        <w:t>1</w:t>
      </w:r>
      <w:r w:rsidR="00452E83">
        <w:rPr>
          <w:rFonts w:ascii="Cambria" w:hAnsi="Cambria" w:cs="Arial"/>
          <w:spacing w:val="-4"/>
          <w:sz w:val="20"/>
          <w:szCs w:val="20"/>
        </w:rPr>
        <w:t>710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0226999" w14:textId="77777777" w:rsidR="00BF0B98" w:rsidRPr="00D271A8" w:rsidRDefault="00BF0B98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3339E4A1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4F04CA5B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5D3E50C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2D06A4A0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72E6487E" w14:textId="77777777" w:rsidR="00BF0B98" w:rsidRPr="00D271A8" w:rsidRDefault="00BF0B98" w:rsidP="008873AB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</w:t>
      </w:r>
      <w:r w:rsidR="008873AB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0777F6B9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040CEE2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14D6600" w14:textId="77777777" w:rsidR="00BF0B98" w:rsidRPr="00D271A8" w:rsidRDefault="003C2569" w:rsidP="00FB7117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</w:t>
      </w:r>
      <w:r w:rsidR="00D807BB">
        <w:rPr>
          <w:rFonts w:ascii="Cambria" w:hAnsi="Cambria" w:cs="Arial"/>
          <w:sz w:val="20"/>
          <w:szCs w:val="20"/>
        </w:rPr>
        <w:t xml:space="preserve"> z załącznikami (w tym szczegółowy opis przedmioty zamówienia).</w:t>
      </w:r>
    </w:p>
    <w:p w14:paraId="414F0D27" w14:textId="77777777" w:rsidR="00BF0B98" w:rsidRPr="00D271A8" w:rsidRDefault="00BF0B98" w:rsidP="00FB7117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  <w:r w:rsidR="003F0572">
        <w:rPr>
          <w:rFonts w:ascii="Cambria" w:hAnsi="Cambria" w:cs="Arial"/>
          <w:sz w:val="20"/>
          <w:szCs w:val="20"/>
        </w:rPr>
        <w:t>;</w:t>
      </w:r>
    </w:p>
    <w:p w14:paraId="10B87473" w14:textId="77777777" w:rsidR="00BF0B98" w:rsidRPr="00D271A8" w:rsidRDefault="00BF0B98" w:rsidP="00FB7117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  <w:r w:rsidR="003F0572">
        <w:rPr>
          <w:rFonts w:ascii="Cambria" w:hAnsi="Cambria" w:cs="Arial"/>
          <w:sz w:val="20"/>
          <w:szCs w:val="20"/>
        </w:rPr>
        <w:t>;</w:t>
      </w:r>
    </w:p>
    <w:p w14:paraId="0F582D1B" w14:textId="53F96DD1" w:rsidR="003F0572" w:rsidRDefault="00BF0B98" w:rsidP="00FB7117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  <w:r w:rsidR="003F0572">
        <w:rPr>
          <w:rFonts w:ascii="Cambria" w:hAnsi="Cambria" w:cs="Arial"/>
          <w:sz w:val="20"/>
          <w:szCs w:val="20"/>
        </w:rPr>
        <w:t>.</w:t>
      </w:r>
    </w:p>
    <w:p w14:paraId="740EF506" w14:textId="77777777" w:rsidR="00794E5D" w:rsidRPr="00D271A8" w:rsidRDefault="00794E5D" w:rsidP="00794E5D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Protokół odbioru – wzór</w:t>
      </w:r>
    </w:p>
    <w:p w14:paraId="22F6E07E" w14:textId="77777777" w:rsidR="00794E5D" w:rsidRPr="003F0572" w:rsidRDefault="00794E5D" w:rsidP="00794E5D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</w:rPr>
      </w:pPr>
    </w:p>
    <w:p w14:paraId="44C729AB" w14:textId="77777777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965C3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  <w:t>KARTA GWARANCYJNA</w:t>
      </w:r>
      <w:bookmarkStart w:id="2" w:name="_GoBack"/>
      <w:bookmarkEnd w:id="2"/>
    </w:p>
    <w:p w14:paraId="4E5B79D3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265D6C12" w14:textId="77777777" w:rsidR="002E3DFD" w:rsidRDefault="00452E83" w:rsidP="002E3DFD">
      <w:pPr>
        <w:autoSpaceDE w:val="0"/>
        <w:autoSpaceDN w:val="0"/>
        <w:adjustRightInd w:val="0"/>
        <w:spacing w:after="120"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D807BB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r w:rsidRPr="00AB42DF">
        <w:rPr>
          <w:rFonts w:ascii="Cambria" w:hAnsi="Cambria"/>
          <w:b/>
          <w:color w:val="000000"/>
          <w:sz w:val="20"/>
          <w:szCs w:val="20"/>
        </w:rPr>
        <w:t>"</w:t>
      </w:r>
    </w:p>
    <w:p w14:paraId="6907AE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66CDAEE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7BBADB3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 xml:space="preserve">mowy, </w:t>
      </w:r>
      <w:r w:rsidR="00AD413A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tym także za części realizowane przez podwykonawców.</w:t>
      </w:r>
    </w:p>
    <w:p w14:paraId="4A78688E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84FE36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263319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wyniku wykonanej umowy.</w:t>
      </w:r>
    </w:p>
    <w:p w14:paraId="7BD4D69D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2F3A3534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Pr="00D271A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D271A8">
        <w:rPr>
          <w:rFonts w:ascii="Cambria" w:hAnsi="Cambria" w:cs="Calibri"/>
          <w:b/>
          <w:sz w:val="20"/>
          <w:szCs w:val="20"/>
        </w:rPr>
        <w:t>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6717E29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1A5C4E0A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622A9C4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17BAA7BD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6EC1C3DE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1A83FD0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548FE10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 xml:space="preserve">w wysokości przewyższającej kwotę kary umownej, o której mowa w § 20 ust.1  pkt. </w:t>
      </w:r>
      <w:r w:rsidR="007C045D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2EB85BF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71AD538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2169FD0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</w:t>
      </w:r>
      <w:r w:rsidR="00AD413A">
        <w:rPr>
          <w:rFonts w:ascii="Cambria" w:hAnsi="Cambria" w:cs="Calibri"/>
          <w:sz w:val="20"/>
          <w:szCs w:val="20"/>
        </w:rPr>
        <w:t>ki żywiołowej, strajk generalny;</w:t>
      </w:r>
    </w:p>
    <w:p w14:paraId="7A1C6B46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normalnego zużycia budowli lub jego części</w:t>
      </w:r>
      <w:r w:rsidR="00AD413A">
        <w:rPr>
          <w:rFonts w:ascii="Cambria" w:hAnsi="Cambria" w:cs="Calibri"/>
          <w:sz w:val="20"/>
          <w:szCs w:val="20"/>
        </w:rPr>
        <w:t>;</w:t>
      </w:r>
      <w:r w:rsidRPr="00D271A8">
        <w:rPr>
          <w:rFonts w:ascii="Cambria" w:hAnsi="Cambria" w:cs="Calibri"/>
          <w:sz w:val="20"/>
          <w:szCs w:val="20"/>
        </w:rPr>
        <w:t xml:space="preserve"> </w:t>
      </w:r>
    </w:p>
    <w:p w14:paraId="2F4C610E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</w:t>
      </w:r>
      <w:r w:rsidR="00AD413A">
        <w:rPr>
          <w:rFonts w:ascii="Cambria" w:hAnsi="Cambria" w:cs="Calibri"/>
          <w:sz w:val="20"/>
          <w:szCs w:val="20"/>
        </w:rPr>
        <w:t>ód wynikłych z winy Użytkownika.</w:t>
      </w:r>
    </w:p>
    <w:p w14:paraId="20341D0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A4B095D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7BB2EA81" w14:textId="77777777" w:rsidR="008071E8" w:rsidRDefault="008071E8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9DB6022" w14:textId="77777777" w:rsidR="008071E8" w:rsidRDefault="008071E8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C4A82FD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51901F77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2114064D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18428B4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Datę, godzinę i miejsce dokonania przeglądu gwarancyjnego wyznacza Zamawiający, zawiadamiając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o nim Gwaranta na piśmie z co najmniej 14 dniowym wyprzedzeniem.</w:t>
      </w:r>
    </w:p>
    <w:p w14:paraId="4BE6957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W skład komisji przeglądowej będą wchodziły osoby wyznaczone przez Zamawiającego oraz co najmniej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1 osoba wyznaczone przez Gwaranta.</w:t>
      </w:r>
    </w:p>
    <w:p w14:paraId="68019CB2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Gwarant został prawidłowo zawiadomiony o terminie i miejscu dokonania przeglądu gwarancyjnego, niestawienie się jego przedstawicieli nie będzie wywoływało żadnych ujemnych skutków dla ważności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20E55306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Z każdego przeglądu gwarancyjnego sporządza się szczegółowy Protokół Przeglądu Gwarancyjnego,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14:paraId="18AED869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06B0F5B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4DCEF81F" w14:textId="77777777" w:rsidR="00EA4D95" w:rsidRPr="00D271A8" w:rsidRDefault="00EA4D95" w:rsidP="00FB7117">
      <w:pPr>
        <w:numPr>
          <w:ilvl w:val="0"/>
          <w:numId w:val="29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8071E8"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o stwierdzonych wadach i usterkach.</w:t>
      </w:r>
    </w:p>
    <w:p w14:paraId="18118F29" w14:textId="77777777" w:rsidR="00EA4D95" w:rsidRPr="00D271A8" w:rsidRDefault="00EA4D95" w:rsidP="00FB7117">
      <w:pPr>
        <w:numPr>
          <w:ilvl w:val="0"/>
          <w:numId w:val="29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74ADDFD3" w14:textId="77777777" w:rsidR="00EA4D95" w:rsidRPr="00D271A8" w:rsidRDefault="00EA4D95" w:rsidP="00FB7117">
      <w:pPr>
        <w:numPr>
          <w:ilvl w:val="0"/>
          <w:numId w:val="29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4D7089E1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 xml:space="preserve">do chwili usunięcia wady stwierdzonego protokolarnie. </w:t>
      </w:r>
    </w:p>
    <w:p w14:paraId="716649B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7C25D3AE" w14:textId="77777777" w:rsidR="00263319" w:rsidRDefault="00263319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236A608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158C696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46B589B6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3D70E269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2EAAA113" w14:textId="77777777" w:rsidR="00AD413A" w:rsidRPr="008071E8" w:rsidRDefault="00EA4D95" w:rsidP="008071E8">
      <w:pPr>
        <w:pStyle w:val="Bezodstpw"/>
        <w:snapToGrid w:val="0"/>
        <w:spacing w:line="276" w:lineRule="auto"/>
        <w:jc w:val="both"/>
        <w:rPr>
          <w:rFonts w:ascii="Cambria" w:hAnsi="Cambria" w:cs="Arial Narrow"/>
          <w:b/>
          <w:bCs/>
          <w:color w:val="FF0000"/>
          <w:sz w:val="20"/>
          <w:szCs w:val="20"/>
        </w:rPr>
      </w:pPr>
      <w:r w:rsidRPr="00D271A8">
        <w:rPr>
          <w:rFonts w:ascii="Cambria" w:hAnsi="Cambria" w:cs="Calibri"/>
          <w:sz w:val="20"/>
        </w:rPr>
        <w:t>3</w:t>
      </w:r>
      <w:r w:rsidRPr="008071E8">
        <w:rPr>
          <w:rFonts w:ascii="Cambria" w:hAnsi="Cambria" w:cs="Calibri"/>
          <w:color w:val="000000" w:themeColor="text1"/>
          <w:sz w:val="20"/>
        </w:rPr>
        <w:t xml:space="preserve">. Wszelkie pisma skierowane do Zamawiającego należy wysyłać na adres: </w:t>
      </w:r>
      <w:r w:rsidR="00FB7117" w:rsidRPr="00D271A8">
        <w:rPr>
          <w:rFonts w:ascii="Cambria" w:hAnsi="Cambria" w:cs="Calibri"/>
          <w:b/>
          <w:sz w:val="20"/>
          <w:szCs w:val="20"/>
          <w:u w:val="single"/>
        </w:rPr>
        <w:t xml:space="preserve">[adres </w:t>
      </w:r>
      <w:r w:rsidR="00FB7117">
        <w:rPr>
          <w:rFonts w:ascii="Cambria" w:hAnsi="Cambria" w:cs="Calibri"/>
          <w:b/>
          <w:sz w:val="20"/>
          <w:szCs w:val="20"/>
          <w:u w:val="single"/>
        </w:rPr>
        <w:t>Zamawiającego</w:t>
      </w:r>
      <w:r w:rsidR="00FB7117" w:rsidRPr="00D271A8">
        <w:rPr>
          <w:rFonts w:ascii="Cambria" w:hAnsi="Cambria" w:cs="Calibri"/>
          <w:sz w:val="20"/>
          <w:szCs w:val="20"/>
        </w:rPr>
        <w:t>]</w:t>
      </w:r>
    </w:p>
    <w:p w14:paraId="62F221F4" w14:textId="77777777" w:rsidR="00EA4D95" w:rsidRPr="00D271A8" w:rsidRDefault="00EA4D95" w:rsidP="008071E8">
      <w:pPr>
        <w:jc w:val="both"/>
        <w:rPr>
          <w:rFonts w:ascii="Cambria" w:hAnsi="Cambria" w:cs="Calibri"/>
          <w:sz w:val="20"/>
        </w:rPr>
      </w:pPr>
      <w:r w:rsidRPr="00D271A8">
        <w:rPr>
          <w:rFonts w:ascii="Cambria" w:hAnsi="Cambria" w:cs="Calibri"/>
          <w:sz w:val="20"/>
        </w:rPr>
        <w:t xml:space="preserve">4. O zmianach w danych teleadresowych, o których mowa w ust. 2 i 3 strony obowiązane są informować </w:t>
      </w:r>
      <w:r w:rsidR="008071E8">
        <w:rPr>
          <w:rFonts w:ascii="Cambria" w:hAnsi="Cambria" w:cs="Calibri"/>
          <w:sz w:val="20"/>
        </w:rPr>
        <w:br/>
      </w:r>
      <w:r w:rsidRPr="00D271A8">
        <w:rPr>
          <w:rFonts w:ascii="Cambria" w:hAnsi="Cambria" w:cs="Calibri"/>
          <w:sz w:val="20"/>
        </w:rPr>
        <w:t>się niezwłocznie, nie później niż 7 dni od chwili zaistnienia zmian, pod rygorem uznania wysłania korespondencji pod ostatnio znany adres za skutecznie doręczoną.</w:t>
      </w:r>
    </w:p>
    <w:p w14:paraId="7E0D757D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</w:t>
      </w:r>
      <w:r w:rsidR="008071E8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 xml:space="preserve">na piśmie o tym fakcie Zamawiającego. </w:t>
      </w:r>
    </w:p>
    <w:p w14:paraId="6561332B" w14:textId="77777777" w:rsidR="00FB7117" w:rsidRDefault="00FB7117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CF4F513" w14:textId="77777777" w:rsidR="00FB7117" w:rsidRDefault="00FB7117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C6ACECB" w14:textId="77777777" w:rsidR="00FB7117" w:rsidRDefault="00FB7117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88C0302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5E5C459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14E64783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1523305" w14:textId="77777777" w:rsidR="00EA4D95" w:rsidRPr="00D271A8" w:rsidRDefault="00EA4D95" w:rsidP="008071E8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297C3D2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1E41ED90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6243673B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4EDC2BEF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6F8E4012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F3CE0FC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1D8FF37F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367D21B5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7982FD09" w14:textId="77777777" w:rsidR="00BF0B9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31322BC5" w14:textId="77777777" w:rsidR="00C043DF" w:rsidRDefault="00C043DF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D66D088" w14:textId="427CF5B7" w:rsidR="00033535" w:rsidRPr="00705442" w:rsidRDefault="00C043DF" w:rsidP="00D807BB">
      <w:pPr>
        <w:spacing w:line="276" w:lineRule="auto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br w:type="column"/>
      </w:r>
      <w:r w:rsidR="00D807BB">
        <w:rPr>
          <w:rFonts w:ascii="Cambria" w:hAnsi="Cambria"/>
          <w:sz w:val="20"/>
          <w:szCs w:val="20"/>
        </w:rPr>
        <w:t>Zawichost, dnia ………………………</w:t>
      </w:r>
    </w:p>
    <w:p w14:paraId="0C5AAA21" w14:textId="77777777" w:rsidR="00033535" w:rsidRPr="00D807BB" w:rsidRDefault="00D807BB" w:rsidP="00D807BB">
      <w:pPr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WZÓR</w:t>
      </w:r>
    </w:p>
    <w:p w14:paraId="0D3D7AB9" w14:textId="77777777" w:rsidR="00033535" w:rsidRDefault="00033535" w:rsidP="00033535">
      <w:pPr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1323CA">
        <w:rPr>
          <w:rFonts w:ascii="Cambria" w:hAnsi="Cambria"/>
          <w:b/>
          <w:sz w:val="20"/>
          <w:szCs w:val="20"/>
        </w:rPr>
        <w:t>PROTOKÓŁ ODBIORU z dnia …………………………………………</w:t>
      </w:r>
    </w:p>
    <w:p w14:paraId="0A99D0AB" w14:textId="77777777" w:rsidR="00D807BB" w:rsidRPr="001323CA" w:rsidRDefault="00D807BB" w:rsidP="00033535">
      <w:pPr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49E6F235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Dostawca: ……………………………………………….</w:t>
      </w:r>
    </w:p>
    <w:p w14:paraId="3BE6BD09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                  ……………………………………………….</w:t>
      </w:r>
    </w:p>
    <w:p w14:paraId="1DEEDDAF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                  ……………………………………………….   </w:t>
      </w:r>
    </w:p>
    <w:p w14:paraId="6FBB4D20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Odbiorca: ………………………………………..</w:t>
      </w:r>
    </w:p>
    <w:p w14:paraId="7F8ABA8F" w14:textId="77777777" w:rsidR="00033535" w:rsidRPr="00015799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Miejsce odbioru: </w:t>
      </w:r>
      <w:r>
        <w:rPr>
          <w:rFonts w:ascii="Cambria" w:hAnsi="Cambria"/>
          <w:b/>
          <w:bCs/>
          <w:sz w:val="20"/>
          <w:szCs w:val="20"/>
        </w:rPr>
        <w:t>…………………………………</w:t>
      </w:r>
    </w:p>
    <w:p w14:paraId="0823FC8F" w14:textId="77777777" w:rsidR="00033535" w:rsidRPr="00705442" w:rsidRDefault="00033535" w:rsidP="00033535">
      <w:pPr>
        <w:pStyle w:val="Bezodstpw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Data odbioru: ………………………………….</w:t>
      </w:r>
    </w:p>
    <w:p w14:paraId="679CB01F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Dostarczono: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135"/>
        <w:gridCol w:w="2274"/>
        <w:gridCol w:w="1431"/>
        <w:gridCol w:w="1117"/>
        <w:gridCol w:w="1313"/>
        <w:gridCol w:w="1058"/>
      </w:tblGrid>
      <w:tr w:rsidR="00033535" w:rsidRPr="00705442" w14:paraId="659F4A9A" w14:textId="77777777" w:rsidTr="00610D11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D7B9E" w14:textId="77777777" w:rsidR="00033535" w:rsidRPr="00705442" w:rsidRDefault="00033535" w:rsidP="00610D11">
            <w:pPr>
              <w:spacing w:before="120" w:after="12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442">
              <w:rPr>
                <w:rFonts w:ascii="Cambria" w:hAnsi="Cambria"/>
                <w:sz w:val="20"/>
                <w:szCs w:val="20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C1485" w14:textId="77777777" w:rsidR="00033535" w:rsidRPr="00705442" w:rsidRDefault="00033535" w:rsidP="00610D11">
            <w:pPr>
              <w:spacing w:before="120" w:after="12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442">
              <w:rPr>
                <w:rFonts w:ascii="Cambria" w:hAnsi="Cambria"/>
                <w:sz w:val="20"/>
                <w:szCs w:val="20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C0E08" w14:textId="77777777" w:rsidR="00033535" w:rsidRPr="00705442" w:rsidRDefault="00033535" w:rsidP="00610D11">
            <w:pPr>
              <w:spacing w:before="120" w:after="12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442">
              <w:rPr>
                <w:rFonts w:ascii="Cambria" w:hAnsi="Cambria"/>
                <w:sz w:val="20"/>
                <w:szCs w:val="20"/>
              </w:rPr>
              <w:t>Nr wersji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3146F" w14:textId="77777777" w:rsidR="00033535" w:rsidRPr="00705442" w:rsidRDefault="00033535" w:rsidP="00610D11">
            <w:pPr>
              <w:spacing w:before="120" w:after="12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442">
              <w:rPr>
                <w:rFonts w:ascii="Cambria" w:hAnsi="Cambria"/>
                <w:sz w:val="20"/>
                <w:szCs w:val="20"/>
              </w:rPr>
              <w:t>Ilość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3C3C3" w14:textId="77777777" w:rsidR="00033535" w:rsidRPr="00705442" w:rsidRDefault="00033535" w:rsidP="00610D11">
            <w:pPr>
              <w:spacing w:before="120" w:after="12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442">
              <w:rPr>
                <w:rFonts w:ascii="Cambria" w:hAnsi="Cambria"/>
                <w:sz w:val="20"/>
                <w:szCs w:val="20"/>
              </w:rPr>
              <w:t>Cena jednostkowa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D6B9" w14:textId="77777777" w:rsidR="00033535" w:rsidRPr="00705442" w:rsidRDefault="00033535" w:rsidP="00610D11">
            <w:pPr>
              <w:spacing w:before="120" w:after="12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05442">
              <w:rPr>
                <w:rFonts w:ascii="Cambria" w:hAnsi="Cambria"/>
                <w:sz w:val="20"/>
                <w:szCs w:val="20"/>
              </w:rPr>
              <w:t>Wartość</w:t>
            </w:r>
          </w:p>
        </w:tc>
      </w:tr>
      <w:tr w:rsidR="00033535" w:rsidRPr="00705442" w14:paraId="14C07002" w14:textId="77777777" w:rsidTr="00610D11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DD628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D78B2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C3F66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F3C3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C5329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F2522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033535" w:rsidRPr="00705442" w14:paraId="014FD127" w14:textId="77777777" w:rsidTr="00610D11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5AA5C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556A6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A063B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DDCCC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C765F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5E284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033535" w:rsidRPr="00705442" w14:paraId="06234BF9" w14:textId="77777777" w:rsidTr="00610D11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7678F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CC11B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D3E5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5BCAE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41370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A7A50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033535" w:rsidRPr="00705442" w14:paraId="5AAEB185" w14:textId="77777777" w:rsidTr="00610D11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B25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7A9F2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F88E5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3AD2F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79E72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FE" w14:textId="77777777" w:rsidR="00033535" w:rsidRPr="00705442" w:rsidRDefault="00033535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4930486A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D2C15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09A2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B43D2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5C36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71B44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E46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38756F92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F428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180B8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3D2A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65420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60D4A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8BC88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4F7742F3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5F66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B8AE3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C17C2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398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3D7E4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3C9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6612C241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32C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9CA18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B02F1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C93B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CE3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2DBB0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52DDF928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3373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A1FA3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C5DFF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ED8CD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0102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8A6A5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044C46AF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C5F0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68A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70DA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3E663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A1D3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F71C3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01DEEF3C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0549A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A9E85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0107C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5396B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88594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95215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6A3633ED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C912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9ACDD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9520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CDC25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625BF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2F3F8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0C3A947E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30C33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7D918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03C05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B5E89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69BFD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1A3D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27932379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F62D7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FAD5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AD221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C13E1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37B0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4732C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753A3CBA" w14:textId="77777777" w:rsidTr="00BC4525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498AF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24ADA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E641D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37AFC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1F634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F0EDE" w14:textId="77777777" w:rsidR="00D807BB" w:rsidRPr="00705442" w:rsidRDefault="00D807BB" w:rsidP="00BC4525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  <w:tr w:rsidR="00D807BB" w:rsidRPr="00705442" w14:paraId="35A05F43" w14:textId="77777777" w:rsidTr="00610D11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8A2EE" w14:textId="77777777" w:rsidR="00D807BB" w:rsidRPr="00705442" w:rsidRDefault="00D807BB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F6BF0" w14:textId="77777777" w:rsidR="00D807BB" w:rsidRPr="00705442" w:rsidRDefault="00D807BB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CAA1C" w14:textId="77777777" w:rsidR="00D807BB" w:rsidRPr="00705442" w:rsidRDefault="00D807BB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6B86F" w14:textId="77777777" w:rsidR="00D807BB" w:rsidRPr="00705442" w:rsidRDefault="00D807BB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E4002" w14:textId="77777777" w:rsidR="00D807BB" w:rsidRPr="00705442" w:rsidRDefault="00D807BB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A63B7" w14:textId="77777777" w:rsidR="00D807BB" w:rsidRPr="00705442" w:rsidRDefault="00D807BB" w:rsidP="00610D11">
            <w:pPr>
              <w:snapToGrid w:val="0"/>
              <w:spacing w:line="276" w:lineRule="auto"/>
              <w:jc w:val="both"/>
              <w:rPr>
                <w:rFonts w:ascii="Cambria" w:hAnsi="Cambria"/>
                <w:sz w:val="20"/>
                <w:szCs w:val="20"/>
                <w:shd w:val="clear" w:color="auto" w:fill="FFFF00"/>
              </w:rPr>
            </w:pPr>
          </w:p>
        </w:tc>
      </w:tr>
    </w:tbl>
    <w:p w14:paraId="647369E0" w14:textId="77777777" w:rsidR="00033535" w:rsidRPr="00705442" w:rsidRDefault="00033535" w:rsidP="00033535">
      <w:pPr>
        <w:spacing w:after="120" w:line="276" w:lineRule="auto"/>
        <w:rPr>
          <w:rFonts w:ascii="Cambria" w:hAnsi="Cambria"/>
          <w:sz w:val="20"/>
          <w:szCs w:val="20"/>
        </w:rPr>
      </w:pPr>
    </w:p>
    <w:p w14:paraId="3AB19CBA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Strony oświadczają, że przedmiot zamówienia został/ nie został* przez Wykonawcę zrealizow</w:t>
      </w:r>
      <w:r>
        <w:rPr>
          <w:rFonts w:ascii="Cambria" w:hAnsi="Cambria"/>
          <w:sz w:val="20"/>
          <w:szCs w:val="20"/>
        </w:rPr>
        <w:t>any zgodnie z postanowieniami S</w:t>
      </w:r>
      <w:r w:rsidRPr="00705442">
        <w:rPr>
          <w:rFonts w:ascii="Cambria" w:hAnsi="Cambria"/>
          <w:sz w:val="20"/>
          <w:szCs w:val="20"/>
        </w:rPr>
        <w:t xml:space="preserve">WZ, ofertą Wykonawcy oraz funkcjonuje prawidłowo, a dostawa została zrealizowana zgodnie/niezgodnie* z zapisami umowy nr ………………,  z dnia ……………………… </w:t>
      </w:r>
    </w:p>
    <w:p w14:paraId="4AD66A0E" w14:textId="77777777" w:rsidR="00033535" w:rsidRPr="00705442" w:rsidRDefault="00033535" w:rsidP="00033535">
      <w:pPr>
        <w:spacing w:after="120" w:line="276" w:lineRule="auto"/>
        <w:rPr>
          <w:rFonts w:ascii="Cambria" w:hAnsi="Cambria"/>
          <w:sz w:val="20"/>
          <w:szCs w:val="20"/>
        </w:rPr>
      </w:pPr>
    </w:p>
    <w:p w14:paraId="1EAF76CD" w14:textId="77777777" w:rsidR="00033535" w:rsidRPr="00705442" w:rsidRDefault="00033535" w:rsidP="00033535">
      <w:pPr>
        <w:spacing w:after="120"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Strona odbierająca potwierdza, że wyżej wymienione przedmioty/urządzenia zostały odebrane bez zastrzeżeń jako w pełni sprawne przez uprawnionych pracowników.*</w:t>
      </w:r>
    </w:p>
    <w:p w14:paraId="4C6D5689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Strona odbierająca stwierdza, że nie dokonała odbioru z przyczyn określonych w uwagach do protokołu.*</w:t>
      </w:r>
    </w:p>
    <w:p w14:paraId="199DAB3A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Protokół spisano w dwóch jednobrzmiących egzemplarzach.</w:t>
      </w:r>
    </w:p>
    <w:p w14:paraId="50BE814C" w14:textId="77777777" w:rsidR="00033535" w:rsidRPr="00705442" w:rsidRDefault="00033535" w:rsidP="00033535">
      <w:pPr>
        <w:spacing w:line="276" w:lineRule="auto"/>
        <w:rPr>
          <w:rFonts w:ascii="Cambria" w:hAnsi="Cambria"/>
          <w:sz w:val="20"/>
          <w:szCs w:val="20"/>
        </w:rPr>
      </w:pPr>
    </w:p>
    <w:p w14:paraId="37732769" w14:textId="77777777" w:rsidR="00D807BB" w:rsidRPr="00705442" w:rsidRDefault="00D807BB" w:rsidP="00D807BB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UWAGI</w:t>
      </w:r>
    </w:p>
    <w:p w14:paraId="57BBC913" w14:textId="77777777" w:rsidR="00D807BB" w:rsidRPr="00705442" w:rsidRDefault="00D807BB" w:rsidP="00D807BB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</w:p>
    <w:p w14:paraId="5A1DC740" w14:textId="77777777" w:rsidR="00D807BB" w:rsidRDefault="00D807BB" w:rsidP="00D807BB">
      <w:pPr>
        <w:spacing w:line="276" w:lineRule="auto"/>
        <w:jc w:val="center"/>
        <w:rPr>
          <w:rFonts w:ascii="Cambria" w:hAnsi="Cambria"/>
          <w:sz w:val="20"/>
          <w:szCs w:val="20"/>
        </w:rPr>
      </w:pPr>
    </w:p>
    <w:p w14:paraId="4371CAED" w14:textId="77777777" w:rsidR="00033535" w:rsidRPr="00D807BB" w:rsidRDefault="00033535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  <w:r w:rsidRPr="00D807BB">
        <w:rPr>
          <w:rFonts w:ascii="Cambria" w:hAnsi="Cambria"/>
          <w:b/>
          <w:i/>
          <w:sz w:val="20"/>
          <w:szCs w:val="20"/>
        </w:rPr>
        <w:t>Strona przekazująca:                                                                    Strona odbierająca:</w:t>
      </w:r>
    </w:p>
    <w:p w14:paraId="7F82B66B" w14:textId="77777777" w:rsidR="00033535" w:rsidRPr="00D807BB" w:rsidRDefault="00033535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  <w:r w:rsidRPr="00D807BB">
        <w:rPr>
          <w:rFonts w:ascii="Cambria" w:hAnsi="Cambria"/>
          <w:b/>
          <w:i/>
          <w:sz w:val="20"/>
          <w:szCs w:val="20"/>
        </w:rPr>
        <w:t xml:space="preserve">……………………………                                                              </w:t>
      </w:r>
      <w:r w:rsidR="00D807BB" w:rsidRPr="00D807BB">
        <w:rPr>
          <w:rFonts w:ascii="Cambria" w:hAnsi="Cambria"/>
          <w:b/>
          <w:i/>
          <w:sz w:val="20"/>
          <w:szCs w:val="20"/>
        </w:rPr>
        <w:t xml:space="preserve">         </w:t>
      </w:r>
      <w:r w:rsidRPr="00D807BB">
        <w:rPr>
          <w:rFonts w:ascii="Cambria" w:hAnsi="Cambria"/>
          <w:b/>
          <w:i/>
          <w:sz w:val="20"/>
          <w:szCs w:val="20"/>
        </w:rPr>
        <w:t>…………………………..</w:t>
      </w:r>
    </w:p>
    <w:p w14:paraId="549D1C48" w14:textId="2A03178B" w:rsidR="00033535" w:rsidRDefault="00033535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  <w:bookmarkStart w:id="3" w:name="_Hlk49785620"/>
      <w:r w:rsidRPr="00D807BB">
        <w:rPr>
          <w:rFonts w:ascii="Cambria" w:hAnsi="Cambria"/>
          <w:b/>
          <w:i/>
          <w:sz w:val="20"/>
          <w:szCs w:val="20"/>
        </w:rPr>
        <w:t xml:space="preserve">(podpis i pieczęć)                                     </w:t>
      </w:r>
      <w:r w:rsidRPr="00D807BB">
        <w:rPr>
          <w:rFonts w:ascii="Cambria" w:hAnsi="Cambria"/>
          <w:b/>
          <w:i/>
          <w:sz w:val="20"/>
          <w:szCs w:val="20"/>
        </w:rPr>
        <w:tab/>
      </w:r>
      <w:r w:rsidRPr="00D807BB">
        <w:rPr>
          <w:rFonts w:ascii="Cambria" w:hAnsi="Cambria"/>
          <w:b/>
          <w:i/>
          <w:sz w:val="20"/>
          <w:szCs w:val="20"/>
        </w:rPr>
        <w:tab/>
      </w:r>
      <w:r w:rsidR="00D807BB" w:rsidRPr="00D807BB">
        <w:rPr>
          <w:rFonts w:ascii="Cambria" w:hAnsi="Cambria"/>
          <w:b/>
          <w:i/>
          <w:sz w:val="20"/>
          <w:szCs w:val="20"/>
        </w:rPr>
        <w:t xml:space="preserve">              </w:t>
      </w:r>
      <w:r w:rsidRPr="00D807BB">
        <w:rPr>
          <w:rFonts w:ascii="Cambria" w:hAnsi="Cambria"/>
          <w:b/>
          <w:i/>
          <w:sz w:val="20"/>
          <w:szCs w:val="20"/>
        </w:rPr>
        <w:t>(podpis i pieczęć )</w:t>
      </w:r>
      <w:bookmarkEnd w:id="3"/>
    </w:p>
    <w:p w14:paraId="53AAF0E8" w14:textId="5FE8E413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0482870C" w14:textId="1E83782E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34A6459E" w14:textId="69C98E1F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745E1F4A" w14:textId="59E34687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0B6009E8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15A7D2EC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36F54937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47143D76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419E2FF1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1F3BF297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0BF10B3E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419469DC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2E02E6F6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39ADE796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378E5ED1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6264394A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4AA7492F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79CCCFB2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21BBB0AD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14171055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77D809BC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630F36C3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05076815" w14:textId="77777777" w:rsidR="00794E5D" w:rsidRDefault="00794E5D" w:rsidP="00794E5D">
      <w:pPr>
        <w:autoSpaceDE w:val="0"/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40400B34" w14:textId="59B4B818" w:rsidR="00794E5D" w:rsidRPr="00705442" w:rsidRDefault="00794E5D" w:rsidP="00794E5D">
      <w:pPr>
        <w:autoSpaceDE w:val="0"/>
        <w:spacing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ZAŁACZNIK  do Umowy………………………</w:t>
      </w:r>
    </w:p>
    <w:p w14:paraId="73FA8D8C" w14:textId="77777777" w:rsidR="00794E5D" w:rsidRDefault="00794E5D" w:rsidP="00794E5D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6E1534E2" w14:textId="77777777" w:rsidR="00794E5D" w:rsidRDefault="00794E5D" w:rsidP="00794E5D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3E9ABA36" w14:textId="2B5598E9" w:rsidR="00794E5D" w:rsidRPr="00705442" w:rsidRDefault="00794E5D" w:rsidP="00794E5D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  <w:r w:rsidRPr="00705442">
        <w:rPr>
          <w:rFonts w:ascii="Cambria" w:hAnsi="Cambria"/>
          <w:b/>
          <w:bCs/>
          <w:sz w:val="20"/>
          <w:szCs w:val="20"/>
        </w:rPr>
        <w:t>KARTA GWARANCYJNA</w:t>
      </w:r>
      <w:r>
        <w:rPr>
          <w:rFonts w:ascii="Cambria" w:hAnsi="Cambria"/>
          <w:b/>
          <w:bCs/>
          <w:sz w:val="20"/>
          <w:szCs w:val="20"/>
        </w:rPr>
        <w:t xml:space="preserve"> na wyposażenie/sprzęt w ramach </w:t>
      </w:r>
      <w:r>
        <w:rPr>
          <w:rFonts w:ascii="Cambria" w:hAnsi="Cambria"/>
          <w:b/>
          <w:bCs/>
          <w:sz w:val="20"/>
          <w:szCs w:val="20"/>
        </w:rPr>
        <w:t>zadania</w:t>
      </w:r>
    </w:p>
    <w:p w14:paraId="50E68A0D" w14:textId="77777777" w:rsidR="00794E5D" w:rsidRPr="00705442" w:rsidRDefault="00794E5D" w:rsidP="00794E5D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374AE5CC" w14:textId="77777777" w:rsidR="00794E5D" w:rsidRPr="00705442" w:rsidRDefault="00794E5D" w:rsidP="00794E5D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Data wydania: ………………………………….</w:t>
      </w:r>
    </w:p>
    <w:p w14:paraId="4F5E8B1D" w14:textId="77777777" w:rsidR="00794E5D" w:rsidRPr="00705442" w:rsidRDefault="00794E5D" w:rsidP="00794E5D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Dostawca: …………………………….……….</w:t>
      </w:r>
    </w:p>
    <w:p w14:paraId="790BC6BA" w14:textId="77777777" w:rsidR="00794E5D" w:rsidRPr="00705442" w:rsidRDefault="00794E5D" w:rsidP="00794E5D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Odbiorca: ……………………….……………..</w:t>
      </w:r>
    </w:p>
    <w:p w14:paraId="53D3BCB0" w14:textId="77777777" w:rsidR="00794E5D" w:rsidRPr="00705442" w:rsidRDefault="00794E5D" w:rsidP="00794E5D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Nazwa sprzętu  ……………………………….</w:t>
      </w:r>
    </w:p>
    <w:p w14:paraId="7CFA9429" w14:textId="77777777" w:rsidR="00794E5D" w:rsidRPr="00705442" w:rsidRDefault="00794E5D" w:rsidP="00794E5D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Numer seryjny: ………………………………..</w:t>
      </w:r>
    </w:p>
    <w:p w14:paraId="3412DC23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1. Odpowiedzialność z tytułu gwarancji obejmuje wady powstałe z przyczyn tkwiących w sprzedanym sprzęcie. W ramach gwarancji Wykonawca zobowiązany jest do bezpłatnego usunięcia wad fizycznych.</w:t>
      </w:r>
    </w:p>
    <w:p w14:paraId="5293EC47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2. Wykonawca udziela gwarancji z bezpłatnym serwisem na okres </w:t>
      </w:r>
      <w:r w:rsidRPr="002B2D63">
        <w:rPr>
          <w:rFonts w:ascii="Cambria" w:hAnsi="Cambria"/>
          <w:b/>
          <w:sz w:val="20"/>
          <w:szCs w:val="20"/>
        </w:rPr>
        <w:t>…</w:t>
      </w:r>
      <w:r w:rsidRPr="00705442">
        <w:rPr>
          <w:rFonts w:ascii="Cambria" w:hAnsi="Cambria"/>
          <w:sz w:val="20"/>
          <w:szCs w:val="20"/>
        </w:rPr>
        <w:t xml:space="preserve"> miesięcy, licząc od daty podpisania bezusterkowego protokołu odbioru.</w:t>
      </w:r>
    </w:p>
    <w:p w14:paraId="0FDC372A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3. Wykonawca udziela rękojmi na okres </w:t>
      </w:r>
      <w:r w:rsidRPr="002B2D63">
        <w:rPr>
          <w:rFonts w:ascii="Cambria" w:hAnsi="Cambria"/>
          <w:b/>
          <w:sz w:val="20"/>
          <w:szCs w:val="20"/>
        </w:rPr>
        <w:t xml:space="preserve">….. </w:t>
      </w:r>
      <w:r w:rsidRPr="00705442">
        <w:rPr>
          <w:rFonts w:ascii="Cambria" w:hAnsi="Cambria"/>
          <w:sz w:val="20"/>
          <w:szCs w:val="20"/>
        </w:rPr>
        <w:t>miesięcy, licząc od daty podpisania bezusterkowego protokołu odbioru.</w:t>
      </w:r>
    </w:p>
    <w:p w14:paraId="0E3CF1CB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4. 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5314C0AD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5. Zamawiający może według swojego wyboru, wykonywać uprawnienia z tytułu rękojmi albo gwarancji.</w:t>
      </w:r>
    </w:p>
    <w:p w14:paraId="5E309512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6. Na podstawie uprawnień wynikających z tytułu rękojmi lub gwarancji Zamawiający może żądać usunięcia wady, wyznaczając Wykonawcy w tym celu odpowiedni, technicznie uzasadniony termin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 xml:space="preserve">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</w:t>
      </w:r>
      <w:r w:rsidRPr="00A10560">
        <w:rPr>
          <w:rFonts w:ascii="Cambria" w:hAnsi="Cambria"/>
          <w:sz w:val="20"/>
          <w:szCs w:val="20"/>
        </w:rPr>
        <w:t>na podstawie faktury VAT wystawionej przez Zamawiającego.</w:t>
      </w:r>
    </w:p>
    <w:p w14:paraId="08D3C6C8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7. Gwarancja obejmuje wszystkie elementy dostarczonego sprzętu wraz z wyposażeniem, z wyłączeniem materiałów eksploatacyjnych podlegających zużyciu podczas normalnej eksploatacji.</w:t>
      </w:r>
    </w:p>
    <w:p w14:paraId="3F7DA812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8. W ramach udzielonej gwarancji Wykonawca zapewnia serwis techniczny i nie może odmówić wymiany niesprawnej części na nowa, w przypadku, gdy jej naprawa nie gwarantuje prawidłowej pracy sprzętu.</w:t>
      </w:r>
    </w:p>
    <w:p w14:paraId="52A583F8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9. W przypadku maksymalnie 3 napraw gwarancyjnych tego samego urządzenia/podzespołu, Wykonawca będzie zobowiązany do wymiany naprawianego urządzenia/podzespołu na nowy, wolny od wad.</w:t>
      </w:r>
    </w:p>
    <w:p w14:paraId="32C49B3C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10. Koszty dojazdu serwisu do i z miejsca użytkowania sprzętu lub przewóz uszkodzonego przedmiotu zamówienia do i po naprawie nie obciążają Zamawiającego w okresie gwarancyjnym. Transport uszkodzonego sprzętu, zapewnia Wykonawca.</w:t>
      </w:r>
    </w:p>
    <w:p w14:paraId="3B8413FB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11. </w:t>
      </w:r>
      <w:r w:rsidRPr="00705442">
        <w:rPr>
          <w:rFonts w:ascii="Cambria" w:hAnsi="Cambria"/>
          <w:bCs/>
          <w:sz w:val="20"/>
          <w:szCs w:val="20"/>
        </w:rPr>
        <w:t xml:space="preserve"> Na 1 miesiąc przed upływem terminu gwarancji, Wykonawca zapewnia pełny, bezpłatny przegląd okresowy całego dostarczonego systemu.</w:t>
      </w:r>
    </w:p>
    <w:p w14:paraId="54FF4D16" w14:textId="77777777" w:rsidR="00794E5D" w:rsidRPr="00705442" w:rsidRDefault="00794E5D" w:rsidP="00794E5D">
      <w:pPr>
        <w:autoSpaceDE w:val="0"/>
        <w:spacing w:line="276" w:lineRule="auto"/>
        <w:jc w:val="both"/>
        <w:rPr>
          <w:rFonts w:ascii="Cambria" w:hAnsi="Cambria"/>
          <w:bCs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14. W przypadku naprawy sprzętu, termin gwarancji oraz rękojmi o których mowa w ust. 2 i ust. 3 ulega przedłużeniu o czas pozostawania sprzętu w naprawie. W przypadku naprawy wiążącej się z wymian</w:t>
      </w:r>
      <w:r>
        <w:rPr>
          <w:rFonts w:ascii="Cambria" w:hAnsi="Cambria"/>
          <w:sz w:val="20"/>
          <w:szCs w:val="20"/>
        </w:rPr>
        <w:t>ą</w:t>
      </w:r>
      <w:r w:rsidRPr="00705442">
        <w:rPr>
          <w:rFonts w:ascii="Cambria" w:hAnsi="Cambria"/>
          <w:sz w:val="20"/>
          <w:szCs w:val="20"/>
        </w:rPr>
        <w:t xml:space="preserve"> części, termin gwarancji i rękojmi na wymienione części równy jest okresom, o których mowa w ust. 2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i ust. 3 i rozpoczyna swój bieg od daty wymiany części.</w:t>
      </w:r>
    </w:p>
    <w:p w14:paraId="613D3B14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bCs/>
          <w:sz w:val="20"/>
          <w:szCs w:val="20"/>
        </w:rPr>
        <w:t>15.Czas reakcji serwisu (fizyczne stawienie się serwisanta w miejscu zainstalowania systemu i podjęcie czynności z</w:t>
      </w:r>
      <w:r>
        <w:rPr>
          <w:rFonts w:ascii="Cambria" w:hAnsi="Cambria"/>
          <w:bCs/>
          <w:sz w:val="20"/>
          <w:szCs w:val="20"/>
        </w:rPr>
        <w:t>mierzających do naprawy systemu</w:t>
      </w:r>
      <w:r w:rsidRPr="00705442">
        <w:rPr>
          <w:rFonts w:ascii="Cambria" w:hAnsi="Cambria"/>
          <w:bCs/>
          <w:sz w:val="20"/>
          <w:szCs w:val="20"/>
        </w:rPr>
        <w:t>) max w ciągu 72 godzin (pełne godziny) licząc od momentu zgłoszenia awarii (usterki).</w:t>
      </w:r>
    </w:p>
    <w:p w14:paraId="0510524C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16. W przypadku konieczności transportu uszkodzonego sprzętu, transport na koszt własny zapewnia   Wykonawca.</w:t>
      </w:r>
    </w:p>
    <w:p w14:paraId="5E31F3E4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17. Zgłoszenie awarii lub wady następuje telefonicznie/faxem na numer telefonu/faxu ……….……………..</w:t>
      </w:r>
      <w:r>
        <w:rPr>
          <w:rFonts w:ascii="Cambria" w:hAnsi="Cambria"/>
          <w:sz w:val="20"/>
          <w:szCs w:val="20"/>
        </w:rPr>
        <w:t xml:space="preserve"> luba adres e-mail: …………………..</w:t>
      </w:r>
    </w:p>
    <w:p w14:paraId="3D665A34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18. W czasie obowiązywania udzielonej gwarancji lub rękojmi Wykonawca na własny koszt dojeżdża do uszkodzonego sprzętu.</w:t>
      </w:r>
    </w:p>
    <w:p w14:paraId="1A9F57B5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19. W przypadku istotnej naprawy sprzętu, termin gwarancji oraz rękojmi całego sprzętu, o których mowa w ust. 1 i ust. 2, zaczyna swój bieg na nowo od daty zakończenia skutecznej naprawy. W przypadku naprawy wiążącej się z wymianą części, termin gwarancji i rękojmi na wymienione części równy jest okresom, o których mowa w ust. 1 i ust. 2, i rozpoczyna swój bieg od daty wymiany części.</w:t>
      </w:r>
    </w:p>
    <w:p w14:paraId="6DF473EC" w14:textId="77777777" w:rsidR="00794E5D" w:rsidRPr="00705442" w:rsidRDefault="00794E5D" w:rsidP="00794E5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20. Wykonawca oświadcza, że rozbudowa zakupionego sprzętu o dodatkowe elementy, w celu zachowania uprawnień wynikających z rękojmi lub gwarancji, wymaga zgody Wykonawcy. Bez uzasadnionych powodów Wykonawca nie może odmówić takiej zgody. Udzielenie odpowiedzi przez Wykonawcę w sprawie wyrażenia zgody lub jej odmowy powinno nastąpić w ciągu 14 dni od daty wystąpienia przez Zamawiającego.</w:t>
      </w:r>
    </w:p>
    <w:p w14:paraId="56101547" w14:textId="77777777" w:rsidR="00794E5D" w:rsidRPr="00D271A8" w:rsidRDefault="00794E5D" w:rsidP="00794E5D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F159190" w14:textId="797E506C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7DE03D09" w14:textId="1E928193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7581AF41" w14:textId="0B2D3C10" w:rsidR="00794E5D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6165F792" w14:textId="77777777" w:rsidR="00794E5D" w:rsidRPr="00D807BB" w:rsidRDefault="00794E5D" w:rsidP="00D807BB">
      <w:pPr>
        <w:spacing w:line="276" w:lineRule="auto"/>
        <w:jc w:val="center"/>
        <w:rPr>
          <w:rFonts w:ascii="Cambria" w:hAnsi="Cambria"/>
          <w:b/>
          <w:i/>
          <w:sz w:val="20"/>
          <w:szCs w:val="20"/>
        </w:rPr>
      </w:pPr>
    </w:p>
    <w:p w14:paraId="2A52E846" w14:textId="77777777" w:rsidR="00D807BB" w:rsidRDefault="00D807BB" w:rsidP="00D807BB">
      <w:pPr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49A59168" w14:textId="77777777" w:rsidR="00D807BB" w:rsidRDefault="00D807BB" w:rsidP="00D807BB">
      <w:pPr>
        <w:spacing w:line="276" w:lineRule="auto"/>
        <w:jc w:val="right"/>
        <w:rPr>
          <w:rFonts w:ascii="Cambria" w:hAnsi="Cambria"/>
          <w:sz w:val="20"/>
          <w:szCs w:val="20"/>
        </w:rPr>
      </w:pPr>
    </w:p>
    <w:p w14:paraId="6FC823A9" w14:textId="77777777" w:rsidR="00033535" w:rsidRPr="00D807BB" w:rsidRDefault="00D807BB" w:rsidP="00D807BB">
      <w:pPr>
        <w:spacing w:line="276" w:lineRule="auto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column"/>
        <w:t xml:space="preserve">Załącznik </w:t>
      </w:r>
      <w:r w:rsidR="00033535" w:rsidRPr="0070544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nr 2 do Umowy</w:t>
      </w:r>
    </w:p>
    <w:p w14:paraId="6C0D0546" w14:textId="77777777" w:rsidR="00033535" w:rsidRDefault="00033535" w:rsidP="00033535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4A904A70" w14:textId="77777777" w:rsidR="00033535" w:rsidRDefault="00033535" w:rsidP="00033535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1C8475D8" w14:textId="77777777" w:rsidR="00033535" w:rsidRPr="00705442" w:rsidRDefault="00033535" w:rsidP="00033535">
      <w:pPr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705442">
        <w:rPr>
          <w:rFonts w:ascii="Cambria" w:hAnsi="Cambria"/>
          <w:b/>
          <w:bCs/>
          <w:sz w:val="20"/>
          <w:szCs w:val="20"/>
        </w:rPr>
        <w:t>KARTA GWARANCYJNA</w:t>
      </w:r>
      <w:r w:rsidR="00D807BB">
        <w:rPr>
          <w:rFonts w:ascii="Cambria" w:hAnsi="Cambria"/>
          <w:b/>
          <w:bCs/>
          <w:sz w:val="20"/>
          <w:szCs w:val="20"/>
        </w:rPr>
        <w:t xml:space="preserve"> – DLA DOSTAW </w:t>
      </w:r>
    </w:p>
    <w:p w14:paraId="20A99A11" w14:textId="77777777" w:rsidR="00033535" w:rsidRPr="00705442" w:rsidRDefault="00033535" w:rsidP="00033535">
      <w:pPr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2588334D" w14:textId="77777777" w:rsidR="00033535" w:rsidRPr="00705442" w:rsidRDefault="00033535" w:rsidP="00033535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Data wydania: ………………………………….</w:t>
      </w:r>
    </w:p>
    <w:p w14:paraId="7524E27E" w14:textId="77777777" w:rsidR="00033535" w:rsidRPr="00705442" w:rsidRDefault="00033535" w:rsidP="00033535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Dostawca: …………………………….……….</w:t>
      </w:r>
    </w:p>
    <w:p w14:paraId="2311ED97" w14:textId="77777777" w:rsidR="00033535" w:rsidRPr="00705442" w:rsidRDefault="00033535" w:rsidP="00033535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Odbiorca: ……………………….……………..</w:t>
      </w:r>
    </w:p>
    <w:p w14:paraId="01D49067" w14:textId="77777777" w:rsidR="00033535" w:rsidRPr="00705442" w:rsidRDefault="00033535" w:rsidP="00033535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Nazwa sprzętu  ……………………………….</w:t>
      </w:r>
    </w:p>
    <w:p w14:paraId="52B46B07" w14:textId="77777777" w:rsidR="00033535" w:rsidRDefault="00033535" w:rsidP="00033535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Numer seryjny: ………………………………..</w:t>
      </w:r>
    </w:p>
    <w:p w14:paraId="6E7ABA71" w14:textId="77777777" w:rsidR="00033535" w:rsidRPr="00705442" w:rsidRDefault="00033535" w:rsidP="00033535">
      <w:pPr>
        <w:autoSpaceDE w:val="0"/>
        <w:spacing w:line="276" w:lineRule="auto"/>
        <w:rPr>
          <w:rFonts w:ascii="Cambria" w:hAnsi="Cambria"/>
          <w:sz w:val="20"/>
          <w:szCs w:val="20"/>
        </w:rPr>
      </w:pPr>
    </w:p>
    <w:p w14:paraId="754F7C28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1. Odpowiedzialność z tytułu gwarancji obejmuje wady powstałe z przyczyn tkwiących w sprzedanym sprzęcie. W ramach gwarancji Wykonawca zobowiązany jest do bezpłatnego usunięcia wad fizycznych.</w:t>
      </w:r>
    </w:p>
    <w:p w14:paraId="055AF528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2. Wykonawca udziela gwarancji z bezpłatnym serwisem na okres </w:t>
      </w:r>
      <w:r w:rsidRPr="002B2D63">
        <w:rPr>
          <w:rFonts w:ascii="Cambria" w:hAnsi="Cambria"/>
          <w:b/>
          <w:sz w:val="20"/>
          <w:szCs w:val="20"/>
        </w:rPr>
        <w:t>…</w:t>
      </w:r>
      <w:r w:rsidRPr="00705442">
        <w:rPr>
          <w:rFonts w:ascii="Cambria" w:hAnsi="Cambria"/>
          <w:sz w:val="20"/>
          <w:szCs w:val="20"/>
        </w:rPr>
        <w:t xml:space="preserve"> miesięcy, licząc od daty podpisania bezusterkowego protokołu odbioru.</w:t>
      </w:r>
    </w:p>
    <w:p w14:paraId="0D7BC54B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3. Wykonawca udziela rękojmi na okres </w:t>
      </w:r>
      <w:r w:rsidRPr="002B2D63">
        <w:rPr>
          <w:rFonts w:ascii="Cambria" w:hAnsi="Cambria"/>
          <w:b/>
          <w:sz w:val="20"/>
          <w:szCs w:val="20"/>
        </w:rPr>
        <w:t xml:space="preserve">….. </w:t>
      </w:r>
      <w:r w:rsidRPr="00705442">
        <w:rPr>
          <w:rFonts w:ascii="Cambria" w:hAnsi="Cambria"/>
          <w:sz w:val="20"/>
          <w:szCs w:val="20"/>
        </w:rPr>
        <w:t>miesięcy, licząc od daty podpisania bezusterkowego protokołu odbioru.</w:t>
      </w:r>
    </w:p>
    <w:p w14:paraId="604C85D7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4. 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72B780C3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5. Zamawiający może według swojego wyboru, wykonywać uprawnienia z tytułu rękojmi albo gwarancji.</w:t>
      </w:r>
    </w:p>
    <w:p w14:paraId="04D3BC1E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6. Na podstawie uprawnień wynikających z tytułu rękojmi lub gwarancji Zamawiający może żądać usunięcia wady, wyznaczając Wykonawcy w tym celu odpowiedni, technicznie uzasadniony termin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 xml:space="preserve">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</w:t>
      </w:r>
      <w:r w:rsidRPr="00A10560">
        <w:rPr>
          <w:rFonts w:ascii="Cambria" w:hAnsi="Cambria"/>
          <w:sz w:val="20"/>
          <w:szCs w:val="20"/>
        </w:rPr>
        <w:t>na podstawie faktury VAT wystawionej przez Zamawiającego.</w:t>
      </w:r>
    </w:p>
    <w:p w14:paraId="49E4875E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7. Gwarancja obejmuje wszystkie elementy dostarczonego sprzętu wraz z wyposażeniem, z wyłączeniem materiałów eksploatacyjnych podlegających zużyciu podczas normalnej eksploatacji.</w:t>
      </w:r>
    </w:p>
    <w:p w14:paraId="5F29EB07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8. W ramach udzielonej gwarancji Wykonawca zapewnia serwis techniczny i nie może odmówić wymiany niesprawnej części na nowa, w przypadku, gdy jej naprawa nie gwarantuje prawidłowej pracy sprzętu.</w:t>
      </w:r>
    </w:p>
    <w:p w14:paraId="662A4920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9. W przypadku maksymalnie 3 napraw gwarancyjnych tego samego urządzenia/podzespołu, Wykonawca będzie zobowiązany do wymiany naprawianego urządzenia/podzespołu na nowy, wolny od wad.</w:t>
      </w:r>
    </w:p>
    <w:p w14:paraId="7F444BCE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10. Koszty dojazdu serwisu do i z miejsca użytkowania sprzętu lub przewóz uszkodzonego przedmiotu zamówienia do i po naprawie nie obciążają Zamawiającego w okresie gwarancyjnym. Transport uszkodzonego sprzętu, zapewnia Wykonawca.</w:t>
      </w:r>
    </w:p>
    <w:p w14:paraId="7A1D0F59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11. </w:t>
      </w:r>
      <w:r w:rsidRPr="00705442">
        <w:rPr>
          <w:rFonts w:ascii="Cambria" w:hAnsi="Cambria"/>
          <w:bCs/>
          <w:sz w:val="20"/>
          <w:szCs w:val="20"/>
        </w:rPr>
        <w:t xml:space="preserve"> Na 1 miesiąc przed upływem terminu gwarancji, Wykonawca zapewnia pełny, bezpłatny przegląd okresowy całego dostarczonego systemu.</w:t>
      </w:r>
    </w:p>
    <w:p w14:paraId="47E2D0BA" w14:textId="77777777" w:rsidR="00033535" w:rsidRPr="00705442" w:rsidRDefault="00033535" w:rsidP="00033535">
      <w:pPr>
        <w:autoSpaceDE w:val="0"/>
        <w:spacing w:line="276" w:lineRule="auto"/>
        <w:jc w:val="both"/>
        <w:rPr>
          <w:rFonts w:ascii="Cambria" w:hAnsi="Cambria"/>
          <w:bCs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14. W przypadku naprawy sprzętu, termin gwarancji oraz rękojmi o których mowa w ust. 2 i ust. 3 ulega przedłużeniu o czas pozostawania sprzętu w naprawie. W przypadku naprawy wiążącej się z wymian</w:t>
      </w:r>
      <w:r>
        <w:rPr>
          <w:rFonts w:ascii="Cambria" w:hAnsi="Cambria"/>
          <w:sz w:val="20"/>
          <w:szCs w:val="20"/>
        </w:rPr>
        <w:t>ą</w:t>
      </w:r>
      <w:r w:rsidRPr="00705442">
        <w:rPr>
          <w:rFonts w:ascii="Cambria" w:hAnsi="Cambria"/>
          <w:sz w:val="20"/>
          <w:szCs w:val="20"/>
        </w:rPr>
        <w:t xml:space="preserve"> części, termin gwarancji i rękojmi na wymienione części równy jest okresom, o których mowa w ust. 2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i ust. 3 i rozpoczyna swój bieg od daty wymiany części.</w:t>
      </w:r>
    </w:p>
    <w:p w14:paraId="636E5219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bCs/>
          <w:sz w:val="20"/>
          <w:szCs w:val="20"/>
        </w:rPr>
        <w:t>15.Czas reakcji serwisu (fizyczne stawienie się serwisanta w miejscu zainstalowania systemu i podjęcie czynności z</w:t>
      </w:r>
      <w:r>
        <w:rPr>
          <w:rFonts w:ascii="Cambria" w:hAnsi="Cambria"/>
          <w:bCs/>
          <w:sz w:val="20"/>
          <w:szCs w:val="20"/>
        </w:rPr>
        <w:t>mierzających do naprawy systemu</w:t>
      </w:r>
      <w:r w:rsidRPr="00705442">
        <w:rPr>
          <w:rFonts w:ascii="Cambria" w:hAnsi="Cambria"/>
          <w:bCs/>
          <w:sz w:val="20"/>
          <w:szCs w:val="20"/>
        </w:rPr>
        <w:t>) max w ciągu 72 godzin (pełne godziny) licząc od momentu zgłoszenia awarii (usterki).</w:t>
      </w:r>
    </w:p>
    <w:p w14:paraId="1A5083D1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16. W przypadku konieczności transportu uszkodzonego sprzętu, transport na koszt własny zapewnia   Wykonawca.</w:t>
      </w:r>
    </w:p>
    <w:p w14:paraId="1DDDB0A2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17. Zgłoszenie awarii lub wady następuje telefonicznie/faxem na numer telefonu/faxu ……….……………..</w:t>
      </w:r>
    </w:p>
    <w:p w14:paraId="5CCE0A2C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>18. W czasie obowiązywania udzielonej gwarancji lub rękojmi Wykonawca na własny koszt dojeżdża do uszkodzonego sprzętu.</w:t>
      </w:r>
    </w:p>
    <w:p w14:paraId="67691339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19. W przypadku istotnej naprawy sprzętu, termin gwarancji oraz rękojmi całego sprzętu, o których mowa w ust. 1 i ust. 2, zaczyna swój bieg na nowo od daty zakończenia skutecznej naprawy. W przypadku naprawy wiążącej się z wymianą części, termin gwarancji i rękojmi na wymienione części równy jest okresom,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o których mowa w ust. 1 i ust. 2, i rozpoczyna swój bieg od daty wymiany części.</w:t>
      </w:r>
    </w:p>
    <w:p w14:paraId="4513585C" w14:textId="77777777" w:rsidR="00033535" w:rsidRPr="00705442" w:rsidRDefault="00033535" w:rsidP="0003353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sz w:val="20"/>
          <w:szCs w:val="20"/>
        </w:rPr>
        <w:t xml:space="preserve">20. Wykonawca oświadcza, że rozbudowa zakupionego sprzętu o dodatkowe elementy, w celu zachowania uprawnień wynikających z rękojmi lub gwarancji, wymaga zgody Wykonawcy. Bez uzasadnionych powodów Wykonawca nie może odmówić takiej zgody. Udzielenie odpowiedzi przez Wykonawcę </w:t>
      </w:r>
      <w:r>
        <w:rPr>
          <w:rFonts w:ascii="Cambria" w:hAnsi="Cambria"/>
          <w:sz w:val="20"/>
          <w:szCs w:val="20"/>
        </w:rPr>
        <w:br/>
      </w:r>
      <w:r w:rsidRPr="00705442">
        <w:rPr>
          <w:rFonts w:ascii="Cambria" w:hAnsi="Cambria"/>
          <w:sz w:val="20"/>
          <w:szCs w:val="20"/>
        </w:rPr>
        <w:t>w sprawie wyrażenia zgody lub jej odmowy powinno nastąpić w ciągu 14 dni od daty wystąpienia przez Zamawiającego.</w:t>
      </w:r>
    </w:p>
    <w:p w14:paraId="1231956B" w14:textId="77777777" w:rsidR="00033535" w:rsidRPr="00C043DF" w:rsidRDefault="00033535" w:rsidP="00C043DF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sectPr w:rsidR="00033535" w:rsidRPr="00C043DF" w:rsidSect="00565585">
      <w:footerReference w:type="default" r:id="rId8"/>
      <w:headerReference w:type="first" r:id="rId9"/>
      <w:pgSz w:w="11906" w:h="16838"/>
      <w:pgMar w:top="1134" w:right="1134" w:bottom="1134" w:left="1134" w:header="284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12BB8" w14:textId="77777777" w:rsidR="00BC4525" w:rsidRDefault="00BC4525">
      <w:pPr>
        <w:spacing w:after="0" w:line="240" w:lineRule="auto"/>
      </w:pPr>
      <w:r>
        <w:separator/>
      </w:r>
    </w:p>
  </w:endnote>
  <w:endnote w:type="continuationSeparator" w:id="0">
    <w:p w14:paraId="7EBA571B" w14:textId="77777777" w:rsidR="00BC4525" w:rsidRDefault="00BC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0A85A" w14:textId="77777777" w:rsidR="00BC4525" w:rsidRPr="00504A7A" w:rsidRDefault="00BC4525">
    <w:pPr>
      <w:pStyle w:val="Stopka"/>
      <w:jc w:val="right"/>
      <w:rPr>
        <w:rFonts w:ascii="Cambria" w:hAnsi="Cambria"/>
        <w:sz w:val="16"/>
      </w:rPr>
    </w:pPr>
    <w:r w:rsidRPr="00504A7A">
      <w:rPr>
        <w:rFonts w:ascii="Cambria" w:hAnsi="Cambria"/>
        <w:sz w:val="16"/>
      </w:rPr>
      <w:t xml:space="preserve">Strona </w:t>
    </w:r>
    <w:r w:rsidRPr="00504A7A">
      <w:rPr>
        <w:rFonts w:ascii="Cambria" w:hAnsi="Cambria"/>
        <w:b/>
        <w:sz w:val="16"/>
        <w:szCs w:val="24"/>
      </w:rPr>
      <w:fldChar w:fldCharType="begin"/>
    </w:r>
    <w:r w:rsidRPr="00504A7A">
      <w:rPr>
        <w:rFonts w:ascii="Cambria" w:hAnsi="Cambria"/>
        <w:b/>
        <w:sz w:val="16"/>
      </w:rPr>
      <w:instrText>PAGE</w:instrText>
    </w:r>
    <w:r w:rsidRPr="00504A7A">
      <w:rPr>
        <w:rFonts w:ascii="Cambria" w:hAnsi="Cambria"/>
        <w:b/>
        <w:sz w:val="16"/>
        <w:szCs w:val="24"/>
      </w:rPr>
      <w:fldChar w:fldCharType="separate"/>
    </w:r>
    <w:r>
      <w:rPr>
        <w:rFonts w:ascii="Cambria" w:hAnsi="Cambria"/>
        <w:b/>
        <w:noProof/>
        <w:sz w:val="16"/>
      </w:rPr>
      <w:t>25</w:t>
    </w:r>
    <w:r w:rsidRPr="00504A7A">
      <w:rPr>
        <w:rFonts w:ascii="Cambria" w:hAnsi="Cambria"/>
        <w:b/>
        <w:sz w:val="16"/>
        <w:szCs w:val="24"/>
      </w:rPr>
      <w:fldChar w:fldCharType="end"/>
    </w:r>
    <w:r w:rsidRPr="00504A7A">
      <w:rPr>
        <w:rFonts w:ascii="Cambria" w:hAnsi="Cambria"/>
        <w:sz w:val="16"/>
      </w:rPr>
      <w:t xml:space="preserve"> z </w:t>
    </w:r>
    <w:r w:rsidRPr="00504A7A">
      <w:rPr>
        <w:rFonts w:ascii="Cambria" w:hAnsi="Cambria"/>
        <w:b/>
        <w:sz w:val="16"/>
        <w:szCs w:val="24"/>
      </w:rPr>
      <w:fldChar w:fldCharType="begin"/>
    </w:r>
    <w:r w:rsidRPr="00504A7A">
      <w:rPr>
        <w:rFonts w:ascii="Cambria" w:hAnsi="Cambria"/>
        <w:b/>
        <w:sz w:val="16"/>
      </w:rPr>
      <w:instrText>NUMPAGES</w:instrText>
    </w:r>
    <w:r w:rsidRPr="00504A7A">
      <w:rPr>
        <w:rFonts w:ascii="Cambria" w:hAnsi="Cambria"/>
        <w:b/>
        <w:sz w:val="16"/>
        <w:szCs w:val="24"/>
      </w:rPr>
      <w:fldChar w:fldCharType="separate"/>
    </w:r>
    <w:r>
      <w:rPr>
        <w:rFonts w:ascii="Cambria" w:hAnsi="Cambria"/>
        <w:b/>
        <w:noProof/>
        <w:sz w:val="16"/>
      </w:rPr>
      <w:t>25</w:t>
    </w:r>
    <w:r w:rsidRPr="00504A7A">
      <w:rPr>
        <w:rFonts w:ascii="Cambria" w:hAnsi="Cambria"/>
        <w:b/>
        <w:sz w:val="16"/>
        <w:szCs w:val="24"/>
      </w:rPr>
      <w:fldChar w:fldCharType="end"/>
    </w:r>
  </w:p>
  <w:p w14:paraId="09F777A4" w14:textId="77777777" w:rsidR="00BC4525" w:rsidRPr="00504A7A" w:rsidRDefault="00BC452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50C3F" w14:textId="77777777" w:rsidR="00BC4525" w:rsidRDefault="00BC4525">
      <w:pPr>
        <w:spacing w:after="0" w:line="240" w:lineRule="auto"/>
      </w:pPr>
      <w:r>
        <w:separator/>
      </w:r>
    </w:p>
  </w:footnote>
  <w:footnote w:type="continuationSeparator" w:id="0">
    <w:p w14:paraId="00989475" w14:textId="77777777" w:rsidR="00BC4525" w:rsidRDefault="00BC4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A3C8E" w14:textId="77777777" w:rsidR="00BC4525" w:rsidRDefault="00BC4525" w:rsidP="00E03FC8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4" w:name="_Hlk530999824"/>
    <w:bookmarkStart w:id="5" w:name="_Hlk530999927"/>
    <w:bookmarkStart w:id="6" w:name="_Hlk530999928"/>
    <w:bookmarkStart w:id="7" w:name="_Hlk530999941"/>
    <w:bookmarkStart w:id="8" w:name="_Hlk530999942"/>
  </w:p>
  <w:bookmarkEnd w:id="4"/>
  <w:bookmarkEnd w:id="5"/>
  <w:bookmarkEnd w:id="6"/>
  <w:bookmarkEnd w:id="7"/>
  <w:bookmarkEnd w:id="8"/>
  <w:p w14:paraId="4E31E422" w14:textId="77777777" w:rsidR="00BC4525" w:rsidRDefault="00BC4525" w:rsidP="00DC47D1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Numer referencyjny: GKRRiOŚ.I.271.3.2023</w:t>
    </w:r>
  </w:p>
  <w:p w14:paraId="6B09D04E" w14:textId="77777777" w:rsidR="00BC4525" w:rsidRPr="00E03FC8" w:rsidRDefault="00BC4525" w:rsidP="00E03F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79BCA5B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6CBA774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AAA3C6A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F857FB"/>
    <w:multiLevelType w:val="hybridMultilevel"/>
    <w:tmpl w:val="E9C4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54716E"/>
    <w:multiLevelType w:val="hybridMultilevel"/>
    <w:tmpl w:val="ACA6E4E6"/>
    <w:lvl w:ilvl="0" w:tplc="CF685B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EE6B6A"/>
    <w:multiLevelType w:val="hybridMultilevel"/>
    <w:tmpl w:val="28909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3A6C94"/>
    <w:multiLevelType w:val="hybridMultilevel"/>
    <w:tmpl w:val="4FA02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87F548C"/>
    <w:multiLevelType w:val="hybridMultilevel"/>
    <w:tmpl w:val="6DF0FD4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6" w15:restartNumberingAfterBreak="0">
    <w:nsid w:val="28837462"/>
    <w:multiLevelType w:val="hybridMultilevel"/>
    <w:tmpl w:val="3698CA7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D415609"/>
    <w:multiLevelType w:val="hybridMultilevel"/>
    <w:tmpl w:val="AE382DAC"/>
    <w:lvl w:ilvl="0" w:tplc="5274807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ED907BD"/>
    <w:multiLevelType w:val="hybridMultilevel"/>
    <w:tmpl w:val="83606AB8"/>
    <w:lvl w:ilvl="0" w:tplc="D3F84D6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32617240"/>
    <w:multiLevelType w:val="hybridMultilevel"/>
    <w:tmpl w:val="985E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540A1C"/>
    <w:multiLevelType w:val="hybridMultilevel"/>
    <w:tmpl w:val="E4A40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4" w15:restartNumberingAfterBreak="0">
    <w:nsid w:val="3B8C1CE8"/>
    <w:multiLevelType w:val="hybridMultilevel"/>
    <w:tmpl w:val="5AACFEA6"/>
    <w:lvl w:ilvl="0" w:tplc="704A51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013058"/>
    <w:multiLevelType w:val="hybridMultilevel"/>
    <w:tmpl w:val="13C857D2"/>
    <w:lvl w:ilvl="0" w:tplc="C16E174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68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1" w15:restartNumberingAfterBreak="0">
    <w:nsid w:val="4D3B1CAE"/>
    <w:multiLevelType w:val="hybridMultilevel"/>
    <w:tmpl w:val="AA9E0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6339E8"/>
    <w:multiLevelType w:val="hybridMultilevel"/>
    <w:tmpl w:val="155E33A6"/>
    <w:lvl w:ilvl="0" w:tplc="1A3CC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5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60335B0B"/>
    <w:multiLevelType w:val="hybridMultilevel"/>
    <w:tmpl w:val="F5F68348"/>
    <w:lvl w:ilvl="0" w:tplc="E0303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8C26DA"/>
    <w:multiLevelType w:val="hybridMultilevel"/>
    <w:tmpl w:val="6FF6C71C"/>
    <w:lvl w:ilvl="0" w:tplc="3A3A3B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B43850"/>
    <w:multiLevelType w:val="hybridMultilevel"/>
    <w:tmpl w:val="2B92DE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FE19CA"/>
    <w:multiLevelType w:val="hybridMultilevel"/>
    <w:tmpl w:val="BA141A0E"/>
    <w:lvl w:ilvl="0" w:tplc="BB04377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C74E7B"/>
    <w:multiLevelType w:val="hybridMultilevel"/>
    <w:tmpl w:val="09C4E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6"/>
  </w:num>
  <w:num w:numId="2">
    <w:abstractNumId w:val="63"/>
  </w:num>
  <w:num w:numId="3">
    <w:abstractNumId w:val="0"/>
  </w:num>
  <w:num w:numId="4">
    <w:abstractNumId w:val="7"/>
  </w:num>
  <w:num w:numId="5">
    <w:abstractNumId w:val="9"/>
  </w:num>
  <w:num w:numId="6">
    <w:abstractNumId w:val="77"/>
  </w:num>
  <w:num w:numId="7">
    <w:abstractNumId w:val="52"/>
  </w:num>
  <w:num w:numId="8">
    <w:abstractNumId w:val="43"/>
  </w:num>
  <w:num w:numId="9">
    <w:abstractNumId w:val="80"/>
  </w:num>
  <w:num w:numId="10">
    <w:abstractNumId w:val="50"/>
  </w:num>
  <w:num w:numId="11">
    <w:abstractNumId w:val="91"/>
  </w:num>
  <w:num w:numId="12">
    <w:abstractNumId w:val="40"/>
  </w:num>
  <w:num w:numId="13">
    <w:abstractNumId w:val="85"/>
  </w:num>
  <w:num w:numId="14">
    <w:abstractNumId w:val="57"/>
  </w:num>
  <w:num w:numId="15">
    <w:abstractNumId w:val="82"/>
  </w:num>
  <w:num w:numId="16">
    <w:abstractNumId w:val="76"/>
  </w:num>
  <w:num w:numId="17">
    <w:abstractNumId w:val="89"/>
  </w:num>
  <w:num w:numId="18">
    <w:abstractNumId w:val="54"/>
  </w:num>
  <w:num w:numId="19">
    <w:abstractNumId w:val="47"/>
  </w:num>
  <w:num w:numId="20">
    <w:abstractNumId w:val="49"/>
  </w:num>
  <w:num w:numId="21">
    <w:abstractNumId w:val="51"/>
  </w:num>
  <w:num w:numId="22">
    <w:abstractNumId w:val="39"/>
  </w:num>
  <w:num w:numId="23">
    <w:abstractNumId w:val="69"/>
  </w:num>
  <w:num w:numId="24">
    <w:abstractNumId w:val="58"/>
  </w:num>
  <w:num w:numId="25">
    <w:abstractNumId w:val="84"/>
  </w:num>
  <w:num w:numId="26">
    <w:abstractNumId w:val="45"/>
  </w:num>
  <w:num w:numId="27">
    <w:abstractNumId w:val="86"/>
  </w:num>
  <w:num w:numId="28">
    <w:abstractNumId w:val="88"/>
  </w:num>
  <w:num w:numId="29">
    <w:abstractNumId w:val="24"/>
  </w:num>
  <w:num w:numId="30">
    <w:abstractNumId w:val="70"/>
  </w:num>
  <w:num w:numId="31">
    <w:abstractNumId w:val="90"/>
  </w:num>
  <w:num w:numId="32">
    <w:abstractNumId w:val="72"/>
  </w:num>
  <w:num w:numId="33">
    <w:abstractNumId w:val="12"/>
  </w:num>
  <w:num w:numId="34">
    <w:abstractNumId w:val="21"/>
  </w:num>
  <w:num w:numId="35">
    <w:abstractNumId w:val="68"/>
  </w:num>
  <w:num w:numId="36">
    <w:abstractNumId w:val="74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5"/>
  </w:num>
  <w:num w:numId="39">
    <w:abstractNumId w:val="61"/>
  </w:num>
  <w:num w:numId="40">
    <w:abstractNumId w:val="67"/>
  </w:num>
  <w:num w:numId="41">
    <w:abstractNumId w:val="38"/>
  </w:num>
  <w:num w:numId="42">
    <w:abstractNumId w:val="46"/>
  </w:num>
  <w:num w:numId="43">
    <w:abstractNumId w:val="59"/>
  </w:num>
  <w:num w:numId="44">
    <w:abstractNumId w:val="65"/>
  </w:num>
  <w:num w:numId="45">
    <w:abstractNumId w:val="83"/>
  </w:num>
  <w:num w:numId="46">
    <w:abstractNumId w:val="60"/>
  </w:num>
  <w:num w:numId="47">
    <w:abstractNumId w:val="56"/>
  </w:num>
  <w:num w:numId="48">
    <w:abstractNumId w:val="55"/>
  </w:num>
  <w:num w:numId="49">
    <w:abstractNumId w:val="44"/>
  </w:num>
  <w:num w:numId="50">
    <w:abstractNumId w:val="62"/>
  </w:num>
  <w:num w:numId="51">
    <w:abstractNumId w:val="53"/>
  </w:num>
  <w:num w:numId="52">
    <w:abstractNumId w:val="87"/>
  </w:num>
  <w:num w:numId="53">
    <w:abstractNumId w:val="48"/>
  </w:num>
  <w:num w:numId="54">
    <w:abstractNumId w:val="71"/>
  </w:num>
  <w:num w:numId="55">
    <w:abstractNumId w:val="42"/>
  </w:num>
  <w:num w:numId="56">
    <w:abstractNumId w:val="78"/>
  </w:num>
  <w:num w:numId="57">
    <w:abstractNumId w:val="81"/>
  </w:num>
  <w:num w:numId="58">
    <w:abstractNumId w:val="73"/>
  </w:num>
  <w:num w:numId="59">
    <w:abstractNumId w:val="64"/>
  </w:num>
  <w:num w:numId="60">
    <w:abstractNumId w:val="79"/>
  </w:num>
  <w:num w:numId="61">
    <w:abstractNumId w:val="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23D5"/>
    <w:rsid w:val="00006364"/>
    <w:rsid w:val="000110B7"/>
    <w:rsid w:val="000147E5"/>
    <w:rsid w:val="000233A9"/>
    <w:rsid w:val="00033535"/>
    <w:rsid w:val="00041CC8"/>
    <w:rsid w:val="00060C5D"/>
    <w:rsid w:val="000645D7"/>
    <w:rsid w:val="000848D1"/>
    <w:rsid w:val="00086745"/>
    <w:rsid w:val="000919F9"/>
    <w:rsid w:val="00093967"/>
    <w:rsid w:val="00097613"/>
    <w:rsid w:val="000A01FD"/>
    <w:rsid w:val="000D4F62"/>
    <w:rsid w:val="000D68F2"/>
    <w:rsid w:val="000E60C3"/>
    <w:rsid w:val="000F345E"/>
    <w:rsid w:val="00106C0F"/>
    <w:rsid w:val="0011298B"/>
    <w:rsid w:val="00113C50"/>
    <w:rsid w:val="00122A1E"/>
    <w:rsid w:val="0012388A"/>
    <w:rsid w:val="00130EB4"/>
    <w:rsid w:val="00135853"/>
    <w:rsid w:val="00152D18"/>
    <w:rsid w:val="001566AD"/>
    <w:rsid w:val="001655DA"/>
    <w:rsid w:val="00166C2B"/>
    <w:rsid w:val="00181AA7"/>
    <w:rsid w:val="00191081"/>
    <w:rsid w:val="001A0471"/>
    <w:rsid w:val="001A1133"/>
    <w:rsid w:val="001A12D9"/>
    <w:rsid w:val="001A256C"/>
    <w:rsid w:val="001C0AC6"/>
    <w:rsid w:val="001C3FE1"/>
    <w:rsid w:val="001D4D42"/>
    <w:rsid w:val="001E05EF"/>
    <w:rsid w:val="001E62D8"/>
    <w:rsid w:val="001F048F"/>
    <w:rsid w:val="001F2CAF"/>
    <w:rsid w:val="001F54B2"/>
    <w:rsid w:val="001F6797"/>
    <w:rsid w:val="001F67A8"/>
    <w:rsid w:val="00201B05"/>
    <w:rsid w:val="00205FCF"/>
    <w:rsid w:val="002150F1"/>
    <w:rsid w:val="00223C57"/>
    <w:rsid w:val="00244C27"/>
    <w:rsid w:val="00246746"/>
    <w:rsid w:val="00251812"/>
    <w:rsid w:val="00263319"/>
    <w:rsid w:val="00295972"/>
    <w:rsid w:val="002A19B9"/>
    <w:rsid w:val="002A46CD"/>
    <w:rsid w:val="002A4E1E"/>
    <w:rsid w:val="002B6B97"/>
    <w:rsid w:val="002C2B8A"/>
    <w:rsid w:val="002C4624"/>
    <w:rsid w:val="002D5E4F"/>
    <w:rsid w:val="002D6F63"/>
    <w:rsid w:val="002E25D5"/>
    <w:rsid w:val="002E26EF"/>
    <w:rsid w:val="002E3DFD"/>
    <w:rsid w:val="002F410E"/>
    <w:rsid w:val="002F5FA1"/>
    <w:rsid w:val="002F62FC"/>
    <w:rsid w:val="003001E9"/>
    <w:rsid w:val="003017A8"/>
    <w:rsid w:val="003055C4"/>
    <w:rsid w:val="0032321E"/>
    <w:rsid w:val="00340403"/>
    <w:rsid w:val="00344C32"/>
    <w:rsid w:val="00356C08"/>
    <w:rsid w:val="0037534C"/>
    <w:rsid w:val="00377DCD"/>
    <w:rsid w:val="00387543"/>
    <w:rsid w:val="00391D86"/>
    <w:rsid w:val="003921A6"/>
    <w:rsid w:val="00395E1E"/>
    <w:rsid w:val="003A2D5D"/>
    <w:rsid w:val="003B2114"/>
    <w:rsid w:val="003B5155"/>
    <w:rsid w:val="003B5562"/>
    <w:rsid w:val="003B55C1"/>
    <w:rsid w:val="003C2569"/>
    <w:rsid w:val="003D1173"/>
    <w:rsid w:val="003D4B9A"/>
    <w:rsid w:val="003D6FFF"/>
    <w:rsid w:val="003E0F23"/>
    <w:rsid w:val="003E4651"/>
    <w:rsid w:val="003F0572"/>
    <w:rsid w:val="00400569"/>
    <w:rsid w:val="00406636"/>
    <w:rsid w:val="00430BAF"/>
    <w:rsid w:val="0044355B"/>
    <w:rsid w:val="00443C44"/>
    <w:rsid w:val="00444F89"/>
    <w:rsid w:val="00445FA6"/>
    <w:rsid w:val="00452E83"/>
    <w:rsid w:val="00460802"/>
    <w:rsid w:val="0046155A"/>
    <w:rsid w:val="004617DB"/>
    <w:rsid w:val="00480B4A"/>
    <w:rsid w:val="004902C6"/>
    <w:rsid w:val="004A51B5"/>
    <w:rsid w:val="004B02FD"/>
    <w:rsid w:val="004B6B0D"/>
    <w:rsid w:val="004B6BE9"/>
    <w:rsid w:val="004C6477"/>
    <w:rsid w:val="004D0F2C"/>
    <w:rsid w:val="004D3F6E"/>
    <w:rsid w:val="004D7684"/>
    <w:rsid w:val="004E337D"/>
    <w:rsid w:val="004E3775"/>
    <w:rsid w:val="004F0F42"/>
    <w:rsid w:val="004F5E23"/>
    <w:rsid w:val="004F66FE"/>
    <w:rsid w:val="00504A7A"/>
    <w:rsid w:val="005055A3"/>
    <w:rsid w:val="0050577F"/>
    <w:rsid w:val="00511109"/>
    <w:rsid w:val="005223EE"/>
    <w:rsid w:val="00526603"/>
    <w:rsid w:val="00530095"/>
    <w:rsid w:val="005300E1"/>
    <w:rsid w:val="00533F03"/>
    <w:rsid w:val="00534674"/>
    <w:rsid w:val="00543579"/>
    <w:rsid w:val="00553119"/>
    <w:rsid w:val="0055344B"/>
    <w:rsid w:val="005608B6"/>
    <w:rsid w:val="00564074"/>
    <w:rsid w:val="00565585"/>
    <w:rsid w:val="00570C77"/>
    <w:rsid w:val="005741A4"/>
    <w:rsid w:val="00574DBD"/>
    <w:rsid w:val="00585061"/>
    <w:rsid w:val="00593BAB"/>
    <w:rsid w:val="005942EC"/>
    <w:rsid w:val="005948EB"/>
    <w:rsid w:val="005B6E96"/>
    <w:rsid w:val="005B7F7D"/>
    <w:rsid w:val="005C0E17"/>
    <w:rsid w:val="005D3310"/>
    <w:rsid w:val="005D4EB9"/>
    <w:rsid w:val="005D5FDF"/>
    <w:rsid w:val="005E37E9"/>
    <w:rsid w:val="005E3F63"/>
    <w:rsid w:val="005E52B5"/>
    <w:rsid w:val="005F310D"/>
    <w:rsid w:val="005F71A3"/>
    <w:rsid w:val="00603958"/>
    <w:rsid w:val="00604315"/>
    <w:rsid w:val="00606F7D"/>
    <w:rsid w:val="00610D11"/>
    <w:rsid w:val="006141C6"/>
    <w:rsid w:val="00620384"/>
    <w:rsid w:val="0062727A"/>
    <w:rsid w:val="00630C14"/>
    <w:rsid w:val="00642D1C"/>
    <w:rsid w:val="0064410A"/>
    <w:rsid w:val="0064487B"/>
    <w:rsid w:val="0064516F"/>
    <w:rsid w:val="00654B88"/>
    <w:rsid w:val="00655FA1"/>
    <w:rsid w:val="006755E7"/>
    <w:rsid w:val="00680D0D"/>
    <w:rsid w:val="006873AF"/>
    <w:rsid w:val="0069062C"/>
    <w:rsid w:val="00695948"/>
    <w:rsid w:val="006A49B1"/>
    <w:rsid w:val="006B1803"/>
    <w:rsid w:val="006C44B3"/>
    <w:rsid w:val="006D028B"/>
    <w:rsid w:val="006D102B"/>
    <w:rsid w:val="006D162B"/>
    <w:rsid w:val="006F2FCE"/>
    <w:rsid w:val="00702CE1"/>
    <w:rsid w:val="00705282"/>
    <w:rsid w:val="00705D19"/>
    <w:rsid w:val="007150F4"/>
    <w:rsid w:val="00720DDA"/>
    <w:rsid w:val="00723EB1"/>
    <w:rsid w:val="007256F4"/>
    <w:rsid w:val="00730B2C"/>
    <w:rsid w:val="0073680B"/>
    <w:rsid w:val="00737D39"/>
    <w:rsid w:val="0074271A"/>
    <w:rsid w:val="00766C7F"/>
    <w:rsid w:val="00773E4A"/>
    <w:rsid w:val="00775C8A"/>
    <w:rsid w:val="00777876"/>
    <w:rsid w:val="00781151"/>
    <w:rsid w:val="00784A5E"/>
    <w:rsid w:val="00786BD1"/>
    <w:rsid w:val="00790844"/>
    <w:rsid w:val="00792729"/>
    <w:rsid w:val="00794E5D"/>
    <w:rsid w:val="007A0AFC"/>
    <w:rsid w:val="007B268D"/>
    <w:rsid w:val="007B38CE"/>
    <w:rsid w:val="007B3AF7"/>
    <w:rsid w:val="007C045D"/>
    <w:rsid w:val="007C3912"/>
    <w:rsid w:val="007C55D0"/>
    <w:rsid w:val="007C5F01"/>
    <w:rsid w:val="007D0AEA"/>
    <w:rsid w:val="007D134E"/>
    <w:rsid w:val="007D393F"/>
    <w:rsid w:val="007E18B2"/>
    <w:rsid w:val="007E2323"/>
    <w:rsid w:val="007E3A99"/>
    <w:rsid w:val="007E7BA9"/>
    <w:rsid w:val="007F05E4"/>
    <w:rsid w:val="007F089A"/>
    <w:rsid w:val="007F5F52"/>
    <w:rsid w:val="008071E8"/>
    <w:rsid w:val="00807838"/>
    <w:rsid w:val="00831A51"/>
    <w:rsid w:val="00833582"/>
    <w:rsid w:val="00865313"/>
    <w:rsid w:val="00876B4F"/>
    <w:rsid w:val="00880CF6"/>
    <w:rsid w:val="00882D8D"/>
    <w:rsid w:val="00884F5B"/>
    <w:rsid w:val="0088543F"/>
    <w:rsid w:val="008873AB"/>
    <w:rsid w:val="00894168"/>
    <w:rsid w:val="008A4325"/>
    <w:rsid w:val="008B0D39"/>
    <w:rsid w:val="008B6546"/>
    <w:rsid w:val="008C4314"/>
    <w:rsid w:val="008D3432"/>
    <w:rsid w:val="008D623B"/>
    <w:rsid w:val="008E68A8"/>
    <w:rsid w:val="008E6E7F"/>
    <w:rsid w:val="009022B9"/>
    <w:rsid w:val="0090402A"/>
    <w:rsid w:val="0090567A"/>
    <w:rsid w:val="00911311"/>
    <w:rsid w:val="00914D3A"/>
    <w:rsid w:val="009177C8"/>
    <w:rsid w:val="00923E61"/>
    <w:rsid w:val="00941E17"/>
    <w:rsid w:val="00945587"/>
    <w:rsid w:val="00951B08"/>
    <w:rsid w:val="0095735E"/>
    <w:rsid w:val="00967C00"/>
    <w:rsid w:val="00974040"/>
    <w:rsid w:val="009769F1"/>
    <w:rsid w:val="00976F32"/>
    <w:rsid w:val="009819E5"/>
    <w:rsid w:val="00981A32"/>
    <w:rsid w:val="00982B0E"/>
    <w:rsid w:val="00995236"/>
    <w:rsid w:val="009963FE"/>
    <w:rsid w:val="009A07CE"/>
    <w:rsid w:val="009A292F"/>
    <w:rsid w:val="009A6973"/>
    <w:rsid w:val="009A76A8"/>
    <w:rsid w:val="009A7F29"/>
    <w:rsid w:val="009B00FB"/>
    <w:rsid w:val="009B0653"/>
    <w:rsid w:val="009B11CE"/>
    <w:rsid w:val="009B375E"/>
    <w:rsid w:val="009B4EBF"/>
    <w:rsid w:val="009B557F"/>
    <w:rsid w:val="009B55D6"/>
    <w:rsid w:val="009C5B4A"/>
    <w:rsid w:val="009D0441"/>
    <w:rsid w:val="009D73DC"/>
    <w:rsid w:val="009F2777"/>
    <w:rsid w:val="009F4D95"/>
    <w:rsid w:val="00A014CE"/>
    <w:rsid w:val="00A162D2"/>
    <w:rsid w:val="00A230F6"/>
    <w:rsid w:val="00A23877"/>
    <w:rsid w:val="00A238DA"/>
    <w:rsid w:val="00A32133"/>
    <w:rsid w:val="00A32E8C"/>
    <w:rsid w:val="00A41963"/>
    <w:rsid w:val="00A43B2D"/>
    <w:rsid w:val="00A509CB"/>
    <w:rsid w:val="00A56606"/>
    <w:rsid w:val="00A65193"/>
    <w:rsid w:val="00A66B97"/>
    <w:rsid w:val="00A672AB"/>
    <w:rsid w:val="00A72CEE"/>
    <w:rsid w:val="00A75296"/>
    <w:rsid w:val="00A83CA2"/>
    <w:rsid w:val="00A85DE0"/>
    <w:rsid w:val="00A95A43"/>
    <w:rsid w:val="00A97E7A"/>
    <w:rsid w:val="00AA2282"/>
    <w:rsid w:val="00AA27B3"/>
    <w:rsid w:val="00AB0019"/>
    <w:rsid w:val="00AB0DC8"/>
    <w:rsid w:val="00AB599E"/>
    <w:rsid w:val="00AC03B3"/>
    <w:rsid w:val="00AC0CBE"/>
    <w:rsid w:val="00AC1E47"/>
    <w:rsid w:val="00AC3764"/>
    <w:rsid w:val="00AC6BC0"/>
    <w:rsid w:val="00AD3256"/>
    <w:rsid w:val="00AD413A"/>
    <w:rsid w:val="00AE693E"/>
    <w:rsid w:val="00AF2A9B"/>
    <w:rsid w:val="00AF2C1D"/>
    <w:rsid w:val="00B1075B"/>
    <w:rsid w:val="00B10AC7"/>
    <w:rsid w:val="00B158FC"/>
    <w:rsid w:val="00B301F7"/>
    <w:rsid w:val="00B30640"/>
    <w:rsid w:val="00B34BF8"/>
    <w:rsid w:val="00B44D8D"/>
    <w:rsid w:val="00B57303"/>
    <w:rsid w:val="00B63413"/>
    <w:rsid w:val="00B67C9A"/>
    <w:rsid w:val="00B8059F"/>
    <w:rsid w:val="00B90AA2"/>
    <w:rsid w:val="00B90F38"/>
    <w:rsid w:val="00B96DA9"/>
    <w:rsid w:val="00BB38C1"/>
    <w:rsid w:val="00BC099A"/>
    <w:rsid w:val="00BC4525"/>
    <w:rsid w:val="00BE20BD"/>
    <w:rsid w:val="00BE2A9E"/>
    <w:rsid w:val="00BE374B"/>
    <w:rsid w:val="00BE7DEF"/>
    <w:rsid w:val="00BF0B98"/>
    <w:rsid w:val="00BF279D"/>
    <w:rsid w:val="00BF3949"/>
    <w:rsid w:val="00BF4310"/>
    <w:rsid w:val="00BF4A74"/>
    <w:rsid w:val="00C00E4E"/>
    <w:rsid w:val="00C043DF"/>
    <w:rsid w:val="00C04CFB"/>
    <w:rsid w:val="00C14613"/>
    <w:rsid w:val="00C17C4D"/>
    <w:rsid w:val="00C20A8E"/>
    <w:rsid w:val="00C21113"/>
    <w:rsid w:val="00C3333A"/>
    <w:rsid w:val="00C418E2"/>
    <w:rsid w:val="00C50357"/>
    <w:rsid w:val="00C6060B"/>
    <w:rsid w:val="00C8250C"/>
    <w:rsid w:val="00C85B73"/>
    <w:rsid w:val="00C9163A"/>
    <w:rsid w:val="00C931A0"/>
    <w:rsid w:val="00C936C1"/>
    <w:rsid w:val="00CA0EBC"/>
    <w:rsid w:val="00CB0E19"/>
    <w:rsid w:val="00CB44E8"/>
    <w:rsid w:val="00CB53A5"/>
    <w:rsid w:val="00CC3D3D"/>
    <w:rsid w:val="00CD1E8A"/>
    <w:rsid w:val="00CD3014"/>
    <w:rsid w:val="00CD51E7"/>
    <w:rsid w:val="00CE4488"/>
    <w:rsid w:val="00CF2106"/>
    <w:rsid w:val="00D1655B"/>
    <w:rsid w:val="00D2358E"/>
    <w:rsid w:val="00D26445"/>
    <w:rsid w:val="00D271A8"/>
    <w:rsid w:val="00D2768F"/>
    <w:rsid w:val="00D310BD"/>
    <w:rsid w:val="00D5371F"/>
    <w:rsid w:val="00D567FD"/>
    <w:rsid w:val="00D576AD"/>
    <w:rsid w:val="00D72A0D"/>
    <w:rsid w:val="00D807BB"/>
    <w:rsid w:val="00D85FDE"/>
    <w:rsid w:val="00D9325B"/>
    <w:rsid w:val="00D9379A"/>
    <w:rsid w:val="00D978EB"/>
    <w:rsid w:val="00DA0D11"/>
    <w:rsid w:val="00DA2E06"/>
    <w:rsid w:val="00DA72E6"/>
    <w:rsid w:val="00DB1B08"/>
    <w:rsid w:val="00DC34AC"/>
    <w:rsid w:val="00DC46F8"/>
    <w:rsid w:val="00DC47D1"/>
    <w:rsid w:val="00DC6C55"/>
    <w:rsid w:val="00DD0072"/>
    <w:rsid w:val="00DE07A8"/>
    <w:rsid w:val="00DF0C48"/>
    <w:rsid w:val="00DF7BD8"/>
    <w:rsid w:val="00E01FC5"/>
    <w:rsid w:val="00E03FC8"/>
    <w:rsid w:val="00E32D1C"/>
    <w:rsid w:val="00E377E1"/>
    <w:rsid w:val="00E572EC"/>
    <w:rsid w:val="00E62156"/>
    <w:rsid w:val="00E750B8"/>
    <w:rsid w:val="00E808D7"/>
    <w:rsid w:val="00E8276B"/>
    <w:rsid w:val="00E86693"/>
    <w:rsid w:val="00E956C2"/>
    <w:rsid w:val="00EA2BDD"/>
    <w:rsid w:val="00EA4D95"/>
    <w:rsid w:val="00EB4A8F"/>
    <w:rsid w:val="00EC5E88"/>
    <w:rsid w:val="00ED2F84"/>
    <w:rsid w:val="00ED648D"/>
    <w:rsid w:val="00ED72A9"/>
    <w:rsid w:val="00EE6290"/>
    <w:rsid w:val="00EF115F"/>
    <w:rsid w:val="00EF711F"/>
    <w:rsid w:val="00F02CEE"/>
    <w:rsid w:val="00F04FC8"/>
    <w:rsid w:val="00F07F02"/>
    <w:rsid w:val="00F147B3"/>
    <w:rsid w:val="00F202D0"/>
    <w:rsid w:val="00F207DC"/>
    <w:rsid w:val="00F220CF"/>
    <w:rsid w:val="00F37A1C"/>
    <w:rsid w:val="00F418FD"/>
    <w:rsid w:val="00F434D0"/>
    <w:rsid w:val="00F45B42"/>
    <w:rsid w:val="00F522D5"/>
    <w:rsid w:val="00F5328A"/>
    <w:rsid w:val="00F57843"/>
    <w:rsid w:val="00F7208B"/>
    <w:rsid w:val="00F74EEA"/>
    <w:rsid w:val="00F83168"/>
    <w:rsid w:val="00F87EDB"/>
    <w:rsid w:val="00F9079C"/>
    <w:rsid w:val="00FA2EB8"/>
    <w:rsid w:val="00FB60BC"/>
    <w:rsid w:val="00FB6A05"/>
    <w:rsid w:val="00FB7117"/>
    <w:rsid w:val="00FC6818"/>
    <w:rsid w:val="00FD0FA9"/>
    <w:rsid w:val="00FD31A8"/>
    <w:rsid w:val="00FD52B3"/>
    <w:rsid w:val="00FD612A"/>
    <w:rsid w:val="00FE1211"/>
    <w:rsid w:val="00FF0CD9"/>
    <w:rsid w:val="00FF525A"/>
    <w:rsid w:val="00FF607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2AF75"/>
  <w15:docId w15:val="{F5CDB224-FB37-429F-97DB-024B68681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C55D0"/>
    <w:pPr>
      <w:keepNext/>
      <w:numPr>
        <w:numId w:val="40"/>
      </w:numPr>
      <w:spacing w:after="0" w:line="240" w:lineRule="auto"/>
      <w:jc w:val="both"/>
      <w:outlineLvl w:val="1"/>
    </w:pPr>
    <w:rPr>
      <w:rFonts w:ascii="Calibri" w:eastAsia="Calibri" w:hAnsi="Calibri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6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C55D0"/>
    <w:rPr>
      <w:rFonts w:ascii="Calibri" w:eastAsia="Calibri" w:hAnsi="Calibri" w:cs="Times New Roman"/>
      <w:b/>
      <w:sz w:val="24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7052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DA2DF-8428-4D79-90AA-CE16D434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9250</Words>
  <Characters>55503</Characters>
  <Application>Microsoft Office Word</Application>
  <DocSecurity>0</DocSecurity>
  <Lines>462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6</cp:revision>
  <dcterms:created xsi:type="dcterms:W3CDTF">2023-03-16T07:41:00Z</dcterms:created>
  <dcterms:modified xsi:type="dcterms:W3CDTF">2023-03-21T13:50:00Z</dcterms:modified>
</cp:coreProperties>
</file>