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E8F49" w14:textId="7777777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194BB2DF" w14:textId="77777777"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14:paraId="0819D634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623B3D6A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5AFF203" w14:textId="6AC8B9AB" w:rsidR="00E432F9" w:rsidRPr="00B84829" w:rsidRDefault="00E432F9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4B0393">
        <w:rPr>
          <w:rFonts w:ascii="Cambria" w:hAnsi="Cambria"/>
          <w:sz w:val="20"/>
          <w:szCs w:val="20"/>
        </w:rPr>
        <w:t>2</w:t>
      </w:r>
      <w:r w:rsidRPr="00AB52F9">
        <w:rPr>
          <w:rFonts w:ascii="Cambria" w:hAnsi="Cambria"/>
          <w:sz w:val="20"/>
          <w:szCs w:val="20"/>
        </w:rPr>
        <w:t xml:space="preserve"> roku w </w:t>
      </w:r>
      <w:r w:rsidR="004B0393">
        <w:rPr>
          <w:rFonts w:ascii="Cambria" w:hAnsi="Cambria" w:cs="Cambria"/>
          <w:b/>
          <w:bCs/>
          <w:color w:val="000000"/>
          <w:sz w:val="20"/>
          <w:szCs w:val="20"/>
        </w:rPr>
        <w:t>Zawichoście</w:t>
      </w:r>
    </w:p>
    <w:p w14:paraId="19E42327" w14:textId="77777777"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14:paraId="60253C46" w14:textId="77777777"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14:paraId="0F86309C" w14:textId="480767F5" w:rsidR="00E432F9" w:rsidRPr="004B0393" w:rsidRDefault="00E432F9" w:rsidP="004B0393">
      <w:pPr>
        <w:rPr>
          <w:rFonts w:ascii="Cambria" w:hAnsi="Cambria"/>
          <w:b/>
          <w:sz w:val="20"/>
          <w:szCs w:val="20"/>
        </w:rPr>
      </w:pPr>
      <w:bookmarkStart w:id="0" w:name="_Hlk513556371"/>
      <w:bookmarkStart w:id="1" w:name="_Hlk32820890"/>
      <w:r w:rsidRPr="0082798C">
        <w:rPr>
          <w:rFonts w:ascii="Cambria" w:hAnsi="Cambria" w:cs="Cambria"/>
          <w:b/>
          <w:bCs/>
          <w:color w:val="000000"/>
          <w:sz w:val="20"/>
          <w:szCs w:val="20"/>
        </w:rPr>
        <w:t>Gmin</w:t>
      </w:r>
      <w:r w:rsidR="004B0393">
        <w:rPr>
          <w:rFonts w:ascii="Cambria" w:hAnsi="Cambria" w:cs="Cambria"/>
          <w:b/>
          <w:bCs/>
          <w:color w:val="000000"/>
          <w:sz w:val="20"/>
          <w:szCs w:val="20"/>
        </w:rPr>
        <w:t>ą Zawichost</w:t>
      </w:r>
      <w:r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4B0393">
        <w:rPr>
          <w:rFonts w:ascii="Cambria" w:hAnsi="Cambria"/>
          <w:b/>
          <w:sz w:val="20"/>
          <w:szCs w:val="20"/>
        </w:rPr>
        <w:t>u</w:t>
      </w:r>
      <w:r w:rsidR="004B0393" w:rsidRPr="009B5FE4">
        <w:rPr>
          <w:rFonts w:ascii="Cambria" w:hAnsi="Cambria"/>
          <w:b/>
          <w:sz w:val="20"/>
          <w:szCs w:val="20"/>
        </w:rPr>
        <w:t>l. Żeromskiego 50, 27-630 Zawichost</w:t>
      </w:r>
    </w:p>
    <w:bookmarkEnd w:id="0"/>
    <w:bookmarkEnd w:id="1"/>
    <w:p w14:paraId="2A0388B8" w14:textId="77777777" w:rsidR="00E432F9" w:rsidRPr="00AB52F9" w:rsidRDefault="00E432F9" w:rsidP="00E432F9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64A0CF96" w14:textId="77777777"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, </w:t>
      </w:r>
    </w:p>
    <w:p w14:paraId="0848980B" w14:textId="77777777"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63FD9CB6" w14:textId="77777777" w:rsidR="00E432F9" w:rsidRDefault="00E432F9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1371CD3C" w14:textId="77777777" w:rsidR="009119D0" w:rsidRPr="00903203" w:rsidRDefault="009119D0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0FDB257B" w14:textId="77777777" w:rsidR="009119D0" w:rsidRPr="00903203" w:rsidRDefault="009119D0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65399960" w14:textId="44515E9A" w:rsidR="009119D0" w:rsidRDefault="009119D0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0A71357" w14:textId="77777777" w:rsidR="004B0393" w:rsidRPr="00D271A8" w:rsidRDefault="004B0393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</w:p>
    <w:p w14:paraId="6DBDF2D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4AA76127" w14:textId="1442A629" w:rsidR="008D0324" w:rsidRPr="00500AB8" w:rsidRDefault="009119D0" w:rsidP="00500AB8">
      <w:pPr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0"/>
          <w:szCs w:val="20"/>
          <w:lang w:val="x-none" w:eastAsia="x-none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7D5DE1" w:rsidRPr="00CA5671">
        <w:rPr>
          <w:rFonts w:ascii="Cambria" w:hAnsi="Cambria" w:cs="Arial"/>
          <w:bCs/>
          <w:sz w:val="20"/>
          <w:szCs w:val="20"/>
        </w:rPr>
        <w:t>publicznych (Dz. U. z 2021 r., poz. 1</w:t>
      </w:r>
      <w:r w:rsidRPr="00CA5671">
        <w:rPr>
          <w:rFonts w:ascii="Cambria" w:hAnsi="Cambria" w:cs="Arial"/>
          <w:bCs/>
          <w:sz w:val="20"/>
          <w:szCs w:val="20"/>
        </w:rPr>
        <w:t>1</w:t>
      </w:r>
      <w:r w:rsidR="007D5DE1" w:rsidRPr="00CA5671">
        <w:rPr>
          <w:rFonts w:ascii="Cambria" w:hAnsi="Cambria" w:cs="Arial"/>
          <w:bCs/>
          <w:sz w:val="20"/>
          <w:szCs w:val="20"/>
        </w:rPr>
        <w:t>2</w:t>
      </w:r>
      <w:r w:rsidRPr="00CA5671">
        <w:rPr>
          <w:rFonts w:ascii="Cambria" w:hAnsi="Cambria" w:cs="Arial"/>
          <w:bCs/>
          <w:sz w:val="20"/>
          <w:szCs w:val="20"/>
        </w:rPr>
        <w:t xml:space="preserve">9 ze zm.) [zwanej dalej także „ustawa Pzp”],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bookmarkStart w:id="2" w:name="_Hlk32819668"/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9249B2" w:rsidRPr="009249B2">
        <w:rPr>
          <w:rFonts w:ascii="Cambria" w:hAnsi="Cambria"/>
          <w:b/>
          <w:color w:val="000000"/>
          <w:sz w:val="20"/>
          <w:szCs w:val="20"/>
          <w:lang w:val="x-none" w:eastAsia="x-none"/>
        </w:rPr>
        <w:t>„</w:t>
      </w:r>
      <w:r w:rsidR="004B0393">
        <w:rPr>
          <w:rFonts w:ascii="Cambria" w:hAnsi="Cambria"/>
          <w:b/>
          <w:color w:val="000000"/>
          <w:sz w:val="20"/>
          <w:szCs w:val="20"/>
          <w:lang w:eastAsia="x-none"/>
        </w:rPr>
        <w:t>Remont drogi gminnej nr 401048T Czyżów-Duży Las, działka ew. 601 oraz przebudowa drogi gminnej o nr ewidencyjnym 569 w Czyżowie Szlacheckim</w:t>
      </w:r>
      <w:r w:rsidR="009249B2" w:rsidRPr="009249B2">
        <w:rPr>
          <w:rFonts w:ascii="Cambria" w:hAnsi="Cambria"/>
          <w:b/>
          <w:color w:val="000000"/>
          <w:sz w:val="20"/>
          <w:szCs w:val="20"/>
          <w:lang w:val="x-none" w:eastAsia="x-none"/>
        </w:rPr>
        <w:t>”</w:t>
      </w:r>
      <w:r w:rsidR="008D0324" w:rsidRPr="00CA5671">
        <w:rPr>
          <w:rFonts w:ascii="Cambria" w:hAnsi="Cambria" w:cs="Arial Narrow"/>
          <w:b/>
          <w:bCs/>
          <w:color w:val="000000"/>
          <w:sz w:val="20"/>
          <w:szCs w:val="20"/>
        </w:rPr>
        <w:t xml:space="preserve">, </w:t>
      </w:r>
      <w:r w:rsidR="00DB575F">
        <w:rPr>
          <w:rFonts w:ascii="Cambria" w:hAnsi="Cambria" w:cs="Arial Narrow"/>
          <w:bCs/>
          <w:color w:val="000000"/>
          <w:sz w:val="20"/>
          <w:szCs w:val="20"/>
        </w:rPr>
        <w:t>zadanie</w:t>
      </w:r>
      <w:r w:rsidR="008D0324" w:rsidRPr="00CA5671">
        <w:rPr>
          <w:rFonts w:ascii="Cambria" w:hAnsi="Cambria" w:cs="Arial Narrow"/>
          <w:bCs/>
          <w:color w:val="000000"/>
          <w:sz w:val="20"/>
          <w:szCs w:val="20"/>
        </w:rPr>
        <w:t>:</w:t>
      </w:r>
    </w:p>
    <w:p w14:paraId="50D78812" w14:textId="506AB03F" w:rsidR="00CA5671" w:rsidRPr="00C63BF7" w:rsidRDefault="00DB575F" w:rsidP="00BE673E">
      <w:pPr>
        <w:numPr>
          <w:ilvl w:val="0"/>
          <w:numId w:val="40"/>
        </w:numPr>
        <w:autoSpaceDE w:val="0"/>
        <w:autoSpaceDN w:val="0"/>
        <w:adjustRightInd w:val="0"/>
        <w:rPr>
          <w:rFonts w:ascii="Cambria" w:hAnsi="Cambria" w:cs="Calibri-Bold"/>
          <w:bCs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Zadanie</w:t>
      </w:r>
      <w:r w:rsidRPr="00F94975">
        <w:rPr>
          <w:rFonts w:ascii="Cambria" w:hAnsi="Cambria"/>
          <w:b/>
          <w:sz w:val="20"/>
          <w:szCs w:val="20"/>
        </w:rPr>
        <w:t xml:space="preserve"> nr </w:t>
      </w:r>
      <w:r>
        <w:rPr>
          <w:rFonts w:ascii="Cambria" w:hAnsi="Cambria"/>
          <w:b/>
          <w:sz w:val="20"/>
          <w:szCs w:val="20"/>
        </w:rPr>
        <w:t>1</w:t>
      </w:r>
      <w:r>
        <w:rPr>
          <w:rFonts w:ascii="Cambria" w:hAnsi="Cambria"/>
          <w:sz w:val="20"/>
          <w:szCs w:val="20"/>
        </w:rPr>
        <w:t xml:space="preserve"> – </w:t>
      </w:r>
      <w:r w:rsidR="004B0393" w:rsidRPr="00633871">
        <w:rPr>
          <w:rFonts w:ascii="Cambria" w:hAnsi="Cambria"/>
          <w:b/>
          <w:sz w:val="20"/>
          <w:szCs w:val="20"/>
        </w:rPr>
        <w:t>Remont drogi gminnej nr 401048T Czyżów-Duży Las</w:t>
      </w:r>
      <w:r w:rsidR="004B0393" w:rsidRPr="00CA5671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CA5671" w:rsidRPr="00CA5671">
        <w:rPr>
          <w:rFonts w:ascii="Cambria" w:hAnsi="Cambria" w:cs="TimesNewRoman,BoldItalic"/>
          <w:b/>
          <w:bCs/>
          <w:iCs/>
          <w:sz w:val="20"/>
          <w:szCs w:val="20"/>
        </w:rPr>
        <w:t>*</w:t>
      </w:r>
    </w:p>
    <w:p w14:paraId="5391DDC9" w14:textId="32216555" w:rsidR="00B8778F" w:rsidRPr="00B8778F" w:rsidRDefault="00DB575F" w:rsidP="00BE673E">
      <w:pPr>
        <w:numPr>
          <w:ilvl w:val="0"/>
          <w:numId w:val="40"/>
        </w:num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Zadanie</w:t>
      </w:r>
      <w:r w:rsidRPr="00517C10">
        <w:rPr>
          <w:rFonts w:ascii="Cambria" w:hAnsi="Cambria"/>
          <w:b/>
          <w:sz w:val="20"/>
          <w:szCs w:val="20"/>
        </w:rPr>
        <w:t xml:space="preserve"> </w:t>
      </w:r>
      <w:r w:rsidRPr="00991F19">
        <w:rPr>
          <w:rFonts w:ascii="Cambria" w:hAnsi="Cambria"/>
          <w:b/>
          <w:sz w:val="20"/>
          <w:szCs w:val="20"/>
        </w:rPr>
        <w:t xml:space="preserve">nr </w:t>
      </w:r>
      <w:r>
        <w:rPr>
          <w:rFonts w:ascii="Cambria" w:hAnsi="Cambria"/>
          <w:b/>
          <w:sz w:val="20"/>
          <w:szCs w:val="20"/>
        </w:rPr>
        <w:t>2</w:t>
      </w:r>
      <w:r w:rsidRPr="00991F19">
        <w:rPr>
          <w:rFonts w:ascii="Cambria" w:hAnsi="Cambria"/>
          <w:sz w:val="20"/>
          <w:szCs w:val="20"/>
        </w:rPr>
        <w:t xml:space="preserve"> </w:t>
      </w:r>
      <w:r w:rsidRPr="00F801A2">
        <w:rPr>
          <w:rFonts w:ascii="Cambria" w:hAnsi="Cambria"/>
          <w:b/>
          <w:sz w:val="20"/>
          <w:szCs w:val="20"/>
        </w:rPr>
        <w:t xml:space="preserve">– </w:t>
      </w:r>
      <w:r w:rsidR="004B0393">
        <w:rPr>
          <w:rFonts w:ascii="Cambria" w:hAnsi="Cambria"/>
          <w:b/>
          <w:sz w:val="20"/>
          <w:szCs w:val="20"/>
        </w:rPr>
        <w:t>P</w:t>
      </w:r>
      <w:r w:rsidR="004B0393" w:rsidRPr="00633871">
        <w:rPr>
          <w:rFonts w:ascii="Cambria" w:hAnsi="Cambria"/>
          <w:b/>
          <w:sz w:val="20"/>
          <w:szCs w:val="20"/>
        </w:rPr>
        <w:t>rzebudowa drogi gminnej o nr ewidencyjnym 569 w Czyżowie Szlacheckim</w:t>
      </w:r>
      <w:r w:rsidR="004B0393" w:rsidRPr="00CA5671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C204FE" w:rsidRPr="00CA5671">
        <w:rPr>
          <w:rFonts w:ascii="Cambria" w:hAnsi="Cambria" w:cs="TimesNewRoman,BoldItalic"/>
          <w:b/>
          <w:bCs/>
          <w:iCs/>
          <w:sz w:val="20"/>
          <w:szCs w:val="20"/>
        </w:rPr>
        <w:t>*</w:t>
      </w:r>
    </w:p>
    <w:p w14:paraId="2F69967E" w14:textId="554A1F36" w:rsidR="00B8778F" w:rsidRDefault="00B8778F" w:rsidP="00B8778F">
      <w:pPr>
        <w:spacing w:after="0" w:line="240" w:lineRule="auto"/>
        <w:ind w:left="720"/>
        <w:rPr>
          <w:rFonts w:ascii="Cambria" w:hAnsi="Cambria"/>
          <w:b/>
          <w:sz w:val="20"/>
          <w:szCs w:val="20"/>
        </w:rPr>
      </w:pPr>
    </w:p>
    <w:p w14:paraId="179C4BFD" w14:textId="2540DDBD" w:rsidR="00B8778F" w:rsidRPr="00B8778F" w:rsidRDefault="00B8778F" w:rsidP="00B8778F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Zakres Przedmiotu umowy określa dokumentacja projektowa – przedmiar, specyfikacja techniczna wykonania </w:t>
      </w:r>
      <w:r>
        <w:rPr>
          <w:rFonts w:ascii="Cambria" w:hAnsi="Cambria" w:cs="Arial"/>
          <w:bCs/>
          <w:sz w:val="20"/>
          <w:szCs w:val="20"/>
        </w:rPr>
        <w:br/>
        <w:t>i odbioru robót budowlanych, zapisy specyfikacji warunków zamówienia.</w:t>
      </w:r>
    </w:p>
    <w:p w14:paraId="13CE243C" w14:textId="77777777" w:rsidR="00131A13" w:rsidRPr="00131A13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2"/>
    <w:p w14:paraId="6650C5CC" w14:textId="2B078F08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/>
          <w:bCs/>
          <w:sz w:val="20"/>
          <w:szCs w:val="20"/>
        </w:rPr>
        <w:t>Wykonawca</w:t>
      </w:r>
      <w:r w:rsidRPr="007256F4"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 w:rsidRPr="007256F4">
        <w:rPr>
          <w:rFonts w:ascii="Cambria" w:hAnsi="Cambria" w:cs="Arial"/>
          <w:sz w:val="20"/>
          <w:szCs w:val="20"/>
        </w:rPr>
        <w:t>dokumentacją</w:t>
      </w:r>
      <w:r w:rsidRPr="007256F4">
        <w:rPr>
          <w:rFonts w:ascii="Cambria" w:hAnsi="Cambria" w:cs="Arial"/>
          <w:bCs/>
          <w:sz w:val="20"/>
          <w:szCs w:val="20"/>
        </w:rPr>
        <w:t>, specyfikacją techniczną wykonania i odbioru robót budowlanych i nie wnosi w tym zakresie żadnych zastrzeżeń</w:t>
      </w:r>
      <w:r w:rsidR="00B8778F">
        <w:rPr>
          <w:rFonts w:ascii="Cambria" w:hAnsi="Cambria" w:cs="Arial"/>
          <w:bCs/>
          <w:sz w:val="20"/>
          <w:szCs w:val="20"/>
        </w:rPr>
        <w:t>,</w:t>
      </w:r>
      <w:r w:rsidRPr="007256F4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43C0FF32" w14:textId="77777777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E0B0411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67A7F762" w14:textId="77777777"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31CA6A6E" w14:textId="77777777"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</w:t>
      </w:r>
      <w:r w:rsidRPr="007256F4">
        <w:rPr>
          <w:rFonts w:ascii="Cambria" w:hAnsi="Cambria" w:cs="Calibri"/>
          <w:sz w:val="20"/>
          <w:szCs w:val="20"/>
        </w:rPr>
        <w:lastRenderedPageBreak/>
        <w:t xml:space="preserve">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6CEE6D29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11DEB09D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>0 dni od upływu terminu do przedłużenia zaktualizowanego harmonogramu robót.</w:t>
      </w:r>
    </w:p>
    <w:p w14:paraId="1837AF0F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5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B437F7C" w14:textId="77777777" w:rsidR="009119D0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51D40FCA" w14:textId="77777777" w:rsidR="009119D0" w:rsidRPr="003410FC" w:rsidRDefault="009119D0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F6EA674" w14:textId="09646579" w:rsidR="009119D0" w:rsidRPr="00AF20B1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F20B1">
        <w:rPr>
          <w:rFonts w:ascii="Cambria" w:hAnsi="Cambria" w:cs="Arial"/>
          <w:sz w:val="20"/>
          <w:szCs w:val="20"/>
        </w:rPr>
        <w:t>Protoko</w:t>
      </w:r>
      <w:r w:rsidR="009249B2" w:rsidRPr="00AF20B1">
        <w:rPr>
          <w:rFonts w:ascii="Cambria" w:hAnsi="Cambria" w:cs="Arial"/>
          <w:sz w:val="20"/>
          <w:szCs w:val="20"/>
        </w:rPr>
        <w:t>larne przekazanie placu budowy</w:t>
      </w:r>
      <w:r w:rsidRPr="00AF20B1">
        <w:rPr>
          <w:rFonts w:ascii="Cambria" w:hAnsi="Cambria" w:cs="Arial"/>
          <w:sz w:val="20"/>
          <w:szCs w:val="20"/>
        </w:rPr>
        <w:t xml:space="preserve"> nastąpi </w:t>
      </w:r>
      <w:r w:rsidR="00951937" w:rsidRPr="00AF20B1">
        <w:rPr>
          <w:rFonts w:ascii="Cambria" w:hAnsi="Cambria" w:cs="Arial"/>
          <w:sz w:val="20"/>
          <w:szCs w:val="20"/>
        </w:rPr>
        <w:t xml:space="preserve">do 14 dni od podpisania umowy </w:t>
      </w:r>
    </w:p>
    <w:p w14:paraId="1904FCF5" w14:textId="5AF407FA" w:rsidR="00B8778F" w:rsidRPr="00AF20B1" w:rsidRDefault="009119D0" w:rsidP="00B8778F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F20B1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AF20B1">
        <w:rPr>
          <w:rFonts w:ascii="Cambria" w:hAnsi="Cambria" w:cs="Arial"/>
          <w:b/>
          <w:sz w:val="20"/>
          <w:szCs w:val="20"/>
        </w:rPr>
        <w:t>:</w:t>
      </w:r>
      <w:r w:rsidRPr="00AF20B1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AF20B1">
        <w:rPr>
          <w:rFonts w:ascii="Cambria" w:hAnsi="Cambria" w:cs="Arial"/>
          <w:b/>
          <w:sz w:val="20"/>
          <w:szCs w:val="20"/>
        </w:rPr>
        <w:t xml:space="preserve">do </w:t>
      </w:r>
      <w:r w:rsidR="00AF20B1">
        <w:rPr>
          <w:rFonts w:ascii="Cambria" w:hAnsi="Cambria" w:cs="Arial"/>
          <w:b/>
          <w:sz w:val="20"/>
          <w:szCs w:val="20"/>
        </w:rPr>
        <w:t xml:space="preserve">dnia </w:t>
      </w:r>
      <w:r w:rsidR="00E576D1">
        <w:rPr>
          <w:rFonts w:ascii="Cambria" w:hAnsi="Cambria" w:cs="Arial"/>
          <w:b/>
          <w:sz w:val="20"/>
          <w:szCs w:val="20"/>
        </w:rPr>
        <w:t>……….r.</w:t>
      </w:r>
      <w:bookmarkStart w:id="3" w:name="_GoBack"/>
      <w:bookmarkEnd w:id="3"/>
    </w:p>
    <w:p w14:paraId="0147A295" w14:textId="77777777" w:rsidR="004B0393" w:rsidRPr="004B0393" w:rsidRDefault="004B0393" w:rsidP="004B0393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  <w:highlight w:val="yellow"/>
        </w:rPr>
      </w:pPr>
    </w:p>
    <w:p w14:paraId="59641F1B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710A3575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FB1C3DD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B3C096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77F02962" w14:textId="77777777"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77777777" w:rsidR="009119D0" w:rsidRPr="00D271A8" w:rsidRDefault="009119D0" w:rsidP="00BE673E">
      <w:pPr>
        <w:pStyle w:val="Tytu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200C7FF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17DEF49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2C9433B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699E939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9952844" w14:textId="77777777"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2A369C82" w14:textId="77777777"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="009119D0" w:rsidRPr="00D271A8">
        <w:rPr>
          <w:rFonts w:ascii="Cambria" w:hAnsi="Cambria" w:cs="Arial"/>
          <w:b w:val="0"/>
          <w:sz w:val="20"/>
        </w:rPr>
        <w:t>.</w:t>
      </w:r>
    </w:p>
    <w:p w14:paraId="0C1EFEF9" w14:textId="77777777" w:rsidR="009119D0" w:rsidRDefault="009119D0" w:rsidP="009249B2">
      <w:pPr>
        <w:pStyle w:val="Tytu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283E79" w14:textId="77777777" w:rsidR="009119D0" w:rsidRPr="004D3F6E" w:rsidRDefault="009119D0" w:rsidP="00BE673E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4EF15B48" w14:textId="77777777" w:rsidR="009119D0" w:rsidRPr="004D3F6E" w:rsidRDefault="009119D0" w:rsidP="00BE673E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1C47C342" w14:textId="77777777" w:rsidR="009119D0" w:rsidRPr="00F778A3" w:rsidRDefault="009119D0" w:rsidP="009249B2">
      <w:pPr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wymagane w SWZ wykonujące Przedmiot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>mowy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14:paraId="081A7640" w14:textId="77777777" w:rsidR="009119D0" w:rsidRPr="00F778A3" w:rsidRDefault="009119D0" w:rsidP="009249B2">
      <w:pPr>
        <w:numPr>
          <w:ilvl w:val="0"/>
          <w:numId w:val="39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71C5C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F47EE95" w14:textId="77777777" w:rsidR="009119D0" w:rsidRPr="00866BBA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75989907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7A3385A5" w14:textId="77777777" w:rsidR="009119D0" w:rsidRPr="00D271A8" w:rsidRDefault="009119D0" w:rsidP="00BE673E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798E204D" w14:textId="77777777" w:rsidR="009249B2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59AFE8F" w14:textId="5560B1B4" w:rsidR="009119D0" w:rsidRPr="00D271A8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462471EA" w14:textId="77777777" w:rsid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F3080D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F3080D">
        <w:rPr>
          <w:rFonts w:ascii="Cambria" w:hAnsi="Cambria" w:cs="Arial"/>
          <w:bCs/>
          <w:sz w:val="20"/>
          <w:szCs w:val="20"/>
        </w:rPr>
        <w:t>nad robotami stanowiącym</w:t>
      </w:r>
      <w:r w:rsidR="002C4699">
        <w:rPr>
          <w:rFonts w:ascii="Cambria" w:hAnsi="Cambria" w:cs="Arial"/>
          <w:bCs/>
          <w:sz w:val="20"/>
          <w:szCs w:val="20"/>
        </w:rPr>
        <w:t>i przedmiot niniejszej umowy, z</w:t>
      </w:r>
      <w:r w:rsidRPr="00F3080D">
        <w:rPr>
          <w:rFonts w:ascii="Cambria" w:hAnsi="Cambria" w:cs="Arial"/>
          <w:bCs/>
          <w:sz w:val="20"/>
          <w:szCs w:val="20"/>
        </w:rPr>
        <w:t>godnie z ustawą z dnia 7 lipca 1994r. Prawo Budowlane</w:t>
      </w:r>
      <w:r>
        <w:rPr>
          <w:rFonts w:ascii="Cambria" w:hAnsi="Cambria" w:cs="Arial"/>
          <w:bCs/>
          <w:sz w:val="20"/>
          <w:szCs w:val="20"/>
        </w:rPr>
        <w:t xml:space="preserve"> (tekst jednolity Dz. U. z 2020</w:t>
      </w:r>
      <w:r w:rsidRPr="00F3080D">
        <w:rPr>
          <w:rFonts w:ascii="Cambria" w:hAnsi="Cambria" w:cs="Arial"/>
          <w:bCs/>
          <w:sz w:val="20"/>
          <w:szCs w:val="20"/>
        </w:rPr>
        <w:t xml:space="preserve"> r., poz. </w:t>
      </w:r>
      <w:r>
        <w:rPr>
          <w:rFonts w:ascii="Cambria" w:hAnsi="Cambria" w:cs="Arial"/>
          <w:bCs/>
          <w:sz w:val="20"/>
          <w:szCs w:val="20"/>
        </w:rPr>
        <w:t>1333</w:t>
      </w:r>
      <w:r w:rsidRPr="00F3080D">
        <w:rPr>
          <w:rFonts w:ascii="Cambria" w:hAnsi="Cambria" w:cs="Arial"/>
          <w:bCs/>
          <w:sz w:val="20"/>
          <w:szCs w:val="20"/>
        </w:rPr>
        <w:t>).</w:t>
      </w:r>
    </w:p>
    <w:p w14:paraId="7F330029" w14:textId="77777777" w:rsidR="009119D0" w:rsidRP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E432F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629A2326" w14:textId="3434E8F3" w:rsidR="009119D0" w:rsidRDefault="009119D0" w:rsidP="009249B2">
      <w:pPr>
        <w:pStyle w:val="Nagwek1"/>
        <w:tabs>
          <w:tab w:val="num" w:pos="426"/>
        </w:tabs>
        <w:spacing w:after="120" w:line="276" w:lineRule="auto"/>
        <w:ind w:left="426"/>
        <w:jc w:val="both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9249B2">
        <w:rPr>
          <w:rFonts w:cs="Arial"/>
          <w:b w:val="0"/>
          <w:iCs/>
          <w:sz w:val="20"/>
          <w:szCs w:val="20"/>
        </w:rPr>
        <w:t xml:space="preserve"> </w:t>
      </w:r>
      <w:r w:rsidRPr="00DB1B08">
        <w:rPr>
          <w:rFonts w:cs="Arial"/>
          <w:b w:val="0"/>
          <w:iCs/>
          <w:sz w:val="20"/>
          <w:szCs w:val="20"/>
        </w:rPr>
        <w:t xml:space="preserve">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2020 r. poz. 1333 z późn. zm</w:t>
      </w:r>
      <w:r w:rsidRPr="00DB1B08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– dalej  również ustawy PB</w:t>
      </w:r>
    </w:p>
    <w:p w14:paraId="6CD97C4E" w14:textId="77777777" w:rsidR="004B0393" w:rsidRPr="004B0393" w:rsidRDefault="004B0393" w:rsidP="004B0393"/>
    <w:p w14:paraId="4E43453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E9A8754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9466B7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D95BF26" w14:textId="77777777" w:rsidR="009119D0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4D2E58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D271A8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22E46C3" w14:textId="77777777" w:rsidR="00F541E8" w:rsidRPr="00F541E8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745D9415" w14:textId="77777777" w:rsidR="009119D0" w:rsidRPr="001F745F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506E38A" w14:textId="77777777" w:rsidR="001F745F" w:rsidRPr="00EE47FD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EE47FD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3453ECF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5C94D9F" w14:textId="77777777" w:rsidR="009119D0" w:rsidRPr="00D271A8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36B38DCD" w14:textId="77777777" w:rsidR="009119D0" w:rsidRPr="002C4624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</w:t>
      </w:r>
      <w:r w:rsidRPr="002C4624">
        <w:rPr>
          <w:rFonts w:ascii="Cambria" w:hAnsi="Cambria" w:cs="Arial"/>
          <w:sz w:val="20"/>
          <w:szCs w:val="20"/>
        </w:rPr>
        <w:lastRenderedPageBreak/>
        <w:t xml:space="preserve">szczegółowego zakresu rodzaju robót budowlanych, stwarzających zagrożenia bezpieczeństwa i zdrowia ludzi i dostarczy go Zamawiającemu. </w:t>
      </w:r>
    </w:p>
    <w:p w14:paraId="2153BE6D" w14:textId="7777777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4BD23FB" w14:textId="7777777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071A197F" w14:textId="7777777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14:paraId="0F50D14A" w14:textId="77777777" w:rsidR="009119D0" w:rsidRPr="006D028B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2A79C78B" w14:textId="77777777" w:rsidR="004C6A60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CE8FA2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30D1C87E" w14:textId="77777777" w:rsid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7B055C31" w14:textId="77777777" w:rsidR="009119D0" w:rsidRP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2020 r., poz. 215 z późn. zmianami) a  zgodnie z art.10 ustawy BP  oraz dokumentacji projektowej, specyfikacji technicznej  wykonania i odbioru robót budowlanych.</w:t>
      </w:r>
    </w:p>
    <w:p w14:paraId="17AEBC83" w14:textId="77777777" w:rsidR="009119D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2582B90B" w14:textId="77777777" w:rsidR="009119D0" w:rsidRPr="006D028B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2301B177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1301ED3D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49D021F1" w14:textId="77777777" w:rsidR="00BE673E" w:rsidRDefault="00BE673E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BF6E9D1" w14:textId="6A93F94E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5A74DAA7" w14:textId="77777777" w:rsidR="009119D0" w:rsidRPr="00D271A8" w:rsidRDefault="009119D0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1488C42" w14:textId="77777777" w:rsidR="00BE673E" w:rsidRDefault="00BE673E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4FF52FCE" w14:textId="215FBFA9" w:rsidR="009119D0" w:rsidRPr="00D271A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0C37C456" w14:textId="77777777" w:rsidR="004C6A60" w:rsidRDefault="009119D0" w:rsidP="00BE673E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5273CA31" w14:textId="77777777" w:rsidR="00956245" w:rsidRPr="004C6A60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6A60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4C6A6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3F20A76C" w14:textId="2327AC01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62C3AA1B" w14:textId="77777777" w:rsidR="009119D0" w:rsidRPr="00550A42" w:rsidRDefault="009119D0" w:rsidP="00BE673E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50A42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0761BFC7" w14:textId="77777777" w:rsidR="009119D0" w:rsidRPr="00550A42" w:rsidRDefault="009119D0" w:rsidP="00BE673E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50A42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550A42">
        <w:rPr>
          <w:rFonts w:ascii="Cambria" w:hAnsi="Cambria" w:cs="Calibri"/>
          <w:sz w:val="20"/>
          <w:szCs w:val="20"/>
          <w:vertAlign w:val="superscript"/>
        </w:rPr>
        <w:t>1</w:t>
      </w:r>
      <w:r w:rsidRPr="00550A42">
        <w:rPr>
          <w:rFonts w:ascii="Cambria" w:hAnsi="Cambria" w:cs="Calibri"/>
          <w:sz w:val="20"/>
          <w:szCs w:val="20"/>
        </w:rPr>
        <w:t xml:space="preserve">  Kodeksu cywilnego.</w:t>
      </w:r>
    </w:p>
    <w:p w14:paraId="4C06F355" w14:textId="77777777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lastRenderedPageBreak/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14:paraId="41B1ED01" w14:textId="77777777"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1DE1322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F90DC0A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3563990" w14:textId="0047600F" w:rsidR="009119D0" w:rsidRPr="00BE673E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37F621EA" w14:textId="20134E96" w:rsidR="00BE673E" w:rsidRPr="00BE673E" w:rsidRDefault="00BE673E" w:rsidP="00BE673E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87FE871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E054078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14:paraId="0A871A88" w14:textId="77777777"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14:paraId="7C118C33" w14:textId="77777777"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83C7497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251ACA1" w14:textId="77777777"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4D3CBF98" w14:textId="77777777" w:rsidR="00BE673E" w:rsidRPr="00D271A8" w:rsidRDefault="00BE673E" w:rsidP="00BE673E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DEAF930" w14:textId="77777777"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14:paraId="071B8BC9" w14:textId="77777777" w:rsidR="0035403D" w:rsidRPr="0035403D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35403D">
        <w:rPr>
          <w:rFonts w:ascii="Cambria" w:hAnsi="Cambria" w:cs="Arial"/>
          <w:bCs/>
        </w:rPr>
        <w:t xml:space="preserve">Zamawiający </w:t>
      </w:r>
      <w:r w:rsidR="0035403D" w:rsidRPr="0035403D">
        <w:rPr>
          <w:rFonts w:ascii="Cambria" w:hAnsi="Cambria" w:cs="Arial"/>
          <w:bCs/>
        </w:rPr>
        <w:t xml:space="preserve">nie </w:t>
      </w:r>
      <w:r w:rsidR="0035403D" w:rsidRPr="0035403D">
        <w:rPr>
          <w:rFonts w:ascii="Cambria" w:hAnsi="Cambria" w:cs="Arial"/>
        </w:rPr>
        <w:t>dopuszcza częściowego fakturowania</w:t>
      </w:r>
    </w:p>
    <w:p w14:paraId="404A28A7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8065339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5BDFEB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0B00834" w14:textId="77777777" w:rsidR="009119D0" w:rsidRPr="003E1759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1759">
        <w:rPr>
          <w:rFonts w:ascii="Cambria" w:hAnsi="Cambria" w:cs="Arial"/>
          <w:b/>
          <w:bCs/>
          <w:sz w:val="20"/>
          <w:szCs w:val="20"/>
        </w:rPr>
        <w:t>Wykonawca</w:t>
      </w:r>
      <w:r w:rsidRPr="003E1759">
        <w:rPr>
          <w:rFonts w:ascii="Cambria" w:hAnsi="Cambria" w:cs="Arial"/>
          <w:sz w:val="20"/>
          <w:szCs w:val="20"/>
        </w:rPr>
        <w:t xml:space="preserve"> udziela </w:t>
      </w:r>
      <w:r w:rsidRPr="003E175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E175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3E1759">
        <w:rPr>
          <w:rFonts w:ascii="Cambria" w:hAnsi="Cambria" w:cs="Arial"/>
          <w:b/>
          <w:sz w:val="20"/>
          <w:szCs w:val="20"/>
        </w:rPr>
        <w:t xml:space="preserve">5 % </w:t>
      </w:r>
      <w:r w:rsidRPr="003E175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3C377D38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CBAE60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BED7B5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0A13949" w14:textId="0ACF7C3B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41F4AFC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C787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AF76200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2838CBB8" w14:textId="1E5BEED7" w:rsidR="009249B2" w:rsidRDefault="009249B2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7E67909" w14:textId="77777777" w:rsidR="00500AB8" w:rsidRDefault="00500AB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F7766F4" w14:textId="6BF16EE9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72B56705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43E167D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4CF193FF" w14:textId="77777777"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dziennik budowy potwierdzający gotowość do odbioru potwierdzono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14:paraId="6AC78EA0" w14:textId="77777777"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4B78D09" w14:textId="77777777" w:rsidR="009119D0" w:rsidRPr="00D271A8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10AA3DF5" w14:textId="77777777" w:rsidR="009119D0" w:rsidRPr="00C00ECC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14:paraId="6E178F82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8E94E36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496A3B51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0B727A21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 których mowa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5709B17A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9EA79A7" w14:textId="77777777" w:rsidR="009119D0" w:rsidRPr="00D271A8" w:rsidRDefault="009119D0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349B77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5E1001C2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7204BC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63D190D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48B840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FFA94EA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0B2FB944" w14:textId="77777777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40E31A8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37D890E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1FFBA0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A904D26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4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4"/>
      <w:r w:rsidRPr="00D271A8">
        <w:rPr>
          <w:rFonts w:ascii="Cambria" w:hAnsi="Cambria" w:cs="Arial"/>
          <w:sz w:val="20"/>
          <w:szCs w:val="20"/>
        </w:rPr>
        <w:t>:</w:t>
      </w:r>
    </w:p>
    <w:p w14:paraId="7CEC83E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88CC0E9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AD1608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D7098CB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63A292DD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EE91082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E2B3E76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084328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44052CF9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159B2553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BF3A4F6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D0C59F7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6DE4487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69BC36F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lastRenderedPageBreak/>
        <w:t xml:space="preserve">W okresie gwarancyjnym i trwania rękojmi Wykonawca zobowiązuje się do usunięcia powstałych wad (usterek). </w:t>
      </w:r>
    </w:p>
    <w:p w14:paraId="7494D3BA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0C8B8368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5F3CD19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B40AEFF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3B864820" w14:textId="01F70A61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989C526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55D0E4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DF8D07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4D61706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E228BF8" w14:textId="77777777" w:rsidR="009119D0" w:rsidRPr="00D271A8" w:rsidRDefault="009119D0" w:rsidP="00BE673E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E606D6D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>
        <w:rPr>
          <w:rFonts w:ascii="Cambria" w:hAnsi="Cambria" w:cs="Arial"/>
          <w:sz w:val="20"/>
          <w:szCs w:val="20"/>
        </w:rPr>
        <w:t xml:space="preserve"> 0,</w:t>
      </w:r>
      <w:r w:rsidRPr="00D271A8">
        <w:rPr>
          <w:rFonts w:ascii="Cambria" w:hAnsi="Cambria" w:cs="Arial"/>
          <w:sz w:val="20"/>
          <w:szCs w:val="20"/>
        </w:rPr>
        <w:t>1 % wynagrodzenia brutto określonego w § 10 ust. 1 umowy, za każdy dzień zwłoki;</w:t>
      </w:r>
    </w:p>
    <w:p w14:paraId="5452E19D" w14:textId="77777777"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0AA616FC" w14:textId="77777777"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0CC77F2" w14:textId="77777777" w:rsidR="009119D0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>ego z wymaganiami opisanymi w S</w:t>
      </w:r>
      <w:r w:rsidRPr="00D271A8">
        <w:rPr>
          <w:rFonts w:ascii="Cambria" w:hAnsi="Cambria" w:cs="Arial"/>
          <w:lang w:eastAsia="en-US"/>
        </w:rPr>
        <w:t xml:space="preserve">WZ i nie dokonanie jego zmiany w terminie 2 dni roboczych od jego przekazania 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="00D0025F">
        <w:rPr>
          <w:rFonts w:ascii="Cambria" w:hAnsi="Cambria" w:cs="Arial"/>
          <w:lang w:eastAsia="en-US"/>
        </w:rPr>
        <w:t>;</w:t>
      </w:r>
    </w:p>
    <w:p w14:paraId="5F2253CE" w14:textId="77777777"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42F5FE52" w14:textId="77777777"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5" w:name="_Hlk512668801"/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5"/>
    </w:p>
    <w:p w14:paraId="722A6C9F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09611FC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783CE50F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32C5B99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7C2CCD4" w14:textId="77777777"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738CF76" w14:textId="77777777" w:rsidR="009119D0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każdy stwierdzony przypadek nienależytego wykonania robót opisany  w § 10 ust. 3 umowy w wysokości w wysokości 0,3 %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3C0848D5" w14:textId="77777777"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BE673E">
        <w:rPr>
          <w:rFonts w:ascii="Cambria" w:hAnsi="Cambria" w:cs="Arial"/>
          <w:sz w:val="20"/>
          <w:szCs w:val="20"/>
        </w:rPr>
        <w:t>§ 3 ust. 11</w:t>
      </w:r>
      <w:r w:rsidRPr="00582778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24DEE0DB" w14:textId="3987B6A8"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</w:t>
      </w:r>
      <w:r w:rsidRPr="00BE673E">
        <w:rPr>
          <w:rFonts w:ascii="Cambria" w:hAnsi="Cambria" w:cs="Arial"/>
          <w:sz w:val="20"/>
          <w:szCs w:val="20"/>
        </w:rPr>
        <w:t>podstawie kodeksu cywilnego</w:t>
      </w:r>
      <w:r w:rsidRPr="003C256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395BB1C2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DBF21A4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787A52F6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7CDA507" w14:textId="77777777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40A22E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9AB819" w14:textId="77777777" w:rsidR="009119D0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B955473" w14:textId="77777777" w:rsid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4AD5908D" w14:textId="77777777" w:rsidR="009119D0" w:rsidRP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7E1743B7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D8DC328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2284C327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5A3F7F0A" w14:textId="77777777" w:rsidR="009119D0" w:rsidRPr="00612765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50F99499" w14:textId="77777777"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11C695FD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0A74CDAD" w14:textId="77777777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031341" w14:textId="77777777"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706814D" w14:textId="77777777"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F9B34E5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lastRenderedPageBreak/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04931CC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3083BA6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DE50F4A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7888EBD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1CD88EA7" w14:textId="77777777" w:rsidR="009119D0" w:rsidRPr="00612765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3AE553A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AC7870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3943BC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8C66DDB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3F712A3F" w14:textId="77777777" w:rsidR="009119D0" w:rsidRPr="008429F1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36E9BD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55E331E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2019 r. poz. </w:t>
      </w:r>
      <w:r>
        <w:rPr>
          <w:rFonts w:ascii="Cambria" w:hAnsi="Cambria" w:cs="Arial"/>
          <w:spacing w:val="-4"/>
          <w:sz w:val="20"/>
          <w:szCs w:val="20"/>
        </w:rPr>
        <w:t>2019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BEAD4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44CC9444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59700A31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93450A8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90D57C5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5FECD371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854D96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247631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47063093" w14:textId="77777777" w:rsidR="00C204FE" w:rsidRDefault="00C204FE" w:rsidP="00C204FE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 w:cs="Arial Narrow"/>
          <w:b/>
          <w:bCs/>
          <w:color w:val="000000"/>
        </w:rPr>
      </w:pPr>
    </w:p>
    <w:p w14:paraId="3475ACD1" w14:textId="512CD82A" w:rsidR="00C204FE" w:rsidRDefault="009249B2" w:rsidP="004B0393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</w:rPr>
      </w:pPr>
      <w:r w:rsidRPr="009249B2">
        <w:rPr>
          <w:rFonts w:ascii="Cambria" w:hAnsi="Cambria"/>
          <w:b/>
        </w:rPr>
        <w:t>„</w:t>
      </w:r>
      <w:r w:rsidR="004B0393">
        <w:rPr>
          <w:rFonts w:ascii="Cambria" w:hAnsi="Cambria"/>
          <w:b/>
        </w:rPr>
        <w:t xml:space="preserve">Remont drogi gminnej nr 401048T Czyżów-Duży Las, działka ew. 601 </w:t>
      </w:r>
      <w:r w:rsidR="004B0393" w:rsidRPr="00633871">
        <w:rPr>
          <w:rFonts w:ascii="Cambria" w:hAnsi="Cambria"/>
          <w:b/>
        </w:rPr>
        <w:t>oraz przebudowa drogi gminnej o nr ewidencyjnym 569 w Czyżowie Szlacheckim</w:t>
      </w:r>
      <w:r w:rsidRPr="009249B2">
        <w:rPr>
          <w:rFonts w:ascii="Cambria" w:hAnsi="Cambria"/>
          <w:b/>
        </w:rPr>
        <w:t>”</w:t>
      </w:r>
    </w:p>
    <w:p w14:paraId="13B73F77" w14:textId="77777777" w:rsidR="00CA5671" w:rsidRPr="00CA5671" w:rsidRDefault="00CA5671" w:rsidP="00CA567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</w:rPr>
      </w:pPr>
    </w:p>
    <w:p w14:paraId="13A7BBE6" w14:textId="2D40FE92" w:rsidR="00DB575F" w:rsidRPr="00DB575F" w:rsidRDefault="00DB575F" w:rsidP="00DB575F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 xml:space="preserve">Zadanie nr 1 – </w:t>
      </w:r>
      <w:r w:rsidR="004B0393" w:rsidRPr="00633871">
        <w:rPr>
          <w:rFonts w:ascii="Cambria" w:hAnsi="Cambria"/>
          <w:b/>
          <w:sz w:val="20"/>
          <w:szCs w:val="20"/>
        </w:rPr>
        <w:t>Remont drogi gminnej nr 401048T Czyżów-Duży Las</w:t>
      </w:r>
      <w:r w:rsidRPr="00DB575F">
        <w:rPr>
          <w:rFonts w:ascii="Cambria" w:hAnsi="Cambria" w:cs="Calibri"/>
          <w:b/>
          <w:sz w:val="20"/>
          <w:szCs w:val="20"/>
        </w:rPr>
        <w:t>.</w:t>
      </w:r>
    </w:p>
    <w:p w14:paraId="77DD5EC8" w14:textId="77777777" w:rsidR="004B0393" w:rsidRDefault="00DB575F" w:rsidP="004B039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 xml:space="preserve">Zadanie nr 2 – </w:t>
      </w:r>
      <w:r w:rsidR="004B0393">
        <w:rPr>
          <w:rFonts w:ascii="Cambria" w:hAnsi="Cambria"/>
          <w:b/>
          <w:sz w:val="20"/>
          <w:szCs w:val="20"/>
        </w:rPr>
        <w:t>P</w:t>
      </w:r>
      <w:r w:rsidR="004B0393" w:rsidRPr="00633871">
        <w:rPr>
          <w:rFonts w:ascii="Cambria" w:hAnsi="Cambria"/>
          <w:b/>
          <w:sz w:val="20"/>
          <w:szCs w:val="20"/>
        </w:rPr>
        <w:t>rzebudowa drogi gminnej o nr ewidencyjnym 569 w Czyżowie Szlacheckim</w:t>
      </w:r>
    </w:p>
    <w:p w14:paraId="0E327651" w14:textId="77777777" w:rsidR="00DB575F" w:rsidRDefault="00DB575F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B4DAC16" w14:textId="3165170F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DCF8FEC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5ED138F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B83023F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BF9EC4D" w14:textId="7CEAADEF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14:paraId="0DEB0F68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0DBABC8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4FE0812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2C6BE4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D7DB9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6B49EC0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0DF1C1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0EA20B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99E704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4E4544E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271434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5E2F1A8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01A03D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1113061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21DC3FF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98E003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77AB9EB0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0DF3BC2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86D61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1D06F6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344F631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49A4A6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E25D78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CC9CB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48A30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046CE60E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C24AE6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8C05304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53D84C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41C06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2205A2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E2EECD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5942000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5407F5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505A1589" w14:textId="33B6A142" w:rsidR="009119D0" w:rsidRPr="00D271A8" w:rsidRDefault="009119D0" w:rsidP="00DB575F">
      <w:pPr>
        <w:jc w:val="both"/>
        <w:rPr>
          <w:rStyle w:val="FontStyle132"/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E432F9"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Gmina </w:t>
      </w:r>
      <w:r w:rsidR="004B0393">
        <w:rPr>
          <w:rFonts w:ascii="Cambria" w:hAnsi="Cambria" w:cs="Cambria"/>
          <w:b/>
          <w:bCs/>
          <w:color w:val="000000"/>
          <w:sz w:val="20"/>
          <w:szCs w:val="20"/>
        </w:rPr>
        <w:t>Zawichost</w:t>
      </w:r>
      <w:r w:rsidR="00E432F9"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br/>
      </w:r>
      <w:r w:rsidR="004B0393">
        <w:rPr>
          <w:rFonts w:ascii="Cambria" w:hAnsi="Cambria"/>
          <w:b/>
          <w:sz w:val="20"/>
          <w:szCs w:val="20"/>
        </w:rPr>
        <w:t>u</w:t>
      </w:r>
      <w:r w:rsidR="004B0393" w:rsidRPr="009B5FE4">
        <w:rPr>
          <w:rFonts w:ascii="Cambria" w:hAnsi="Cambria"/>
          <w:b/>
          <w:sz w:val="20"/>
          <w:szCs w:val="20"/>
        </w:rPr>
        <w:t>l. Żeromskiego 50, 27-630 Zawichost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2AF91A10" w14:textId="77777777"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169A3D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 xml:space="preserve">5. Gwarant jest obowiązany w terminie 7 dni od daty złożenia wniosku o upadłość lub likwidację powiadomić na piśmie o tym fakcie Zamawiającego. </w:t>
      </w:r>
    </w:p>
    <w:p w14:paraId="3CC03D2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35F6381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41D3868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ADDBD2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7ADF9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855F549" w14:textId="593AB2E3"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14:paraId="24AFBEF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53F0F7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F3FE42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2062F1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28088E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811A99D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2A8BBA" w16cid:durableId="2588070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CB6DC" w14:textId="77777777" w:rsidR="00BC7DBA" w:rsidRDefault="00BC7DBA">
      <w:pPr>
        <w:spacing w:after="0" w:line="240" w:lineRule="auto"/>
      </w:pPr>
      <w:r>
        <w:separator/>
      </w:r>
    </w:p>
  </w:endnote>
  <w:endnote w:type="continuationSeparator" w:id="0">
    <w:p w14:paraId="296507FD" w14:textId="77777777" w:rsidR="00BC7DBA" w:rsidRDefault="00BC7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520DC" w14:textId="0C1FC604"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E576D1">
      <w:rPr>
        <w:b/>
        <w:noProof/>
        <w:sz w:val="16"/>
      </w:rPr>
      <w:t>2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E576D1">
      <w:rPr>
        <w:b/>
        <w:noProof/>
        <w:sz w:val="16"/>
      </w:rPr>
      <w:t>16</w:t>
    </w:r>
    <w:r w:rsidRPr="00B65163">
      <w:rPr>
        <w:b/>
        <w:sz w:val="16"/>
      </w:rPr>
      <w:fldChar w:fldCharType="end"/>
    </w:r>
  </w:p>
  <w:p w14:paraId="0C2A6D45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15FA8" w14:textId="77777777"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  <w:r>
      <w:rPr>
        <w:rFonts w:ascii="Cambria" w:hAnsi="Cambria"/>
        <w:i/>
        <w:iCs/>
        <w:sz w:val="18"/>
        <w:szCs w:val="18"/>
      </w:rPr>
      <w:t>*Zamawiający pozostawi zapis dla danego zadania</w:t>
    </w:r>
  </w:p>
  <w:p w14:paraId="66DE4EBD" w14:textId="77777777"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F25D6" w14:textId="77777777" w:rsidR="00BC7DBA" w:rsidRDefault="00BC7DBA">
      <w:pPr>
        <w:spacing w:after="0" w:line="240" w:lineRule="auto"/>
      </w:pPr>
      <w:r>
        <w:separator/>
      </w:r>
    </w:p>
  </w:footnote>
  <w:footnote w:type="continuationSeparator" w:id="0">
    <w:p w14:paraId="56731DB3" w14:textId="77777777" w:rsidR="00BC7DBA" w:rsidRDefault="00BC7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D7F83" w14:textId="62D57F42" w:rsidR="00BA1CF0" w:rsidRDefault="00BA1CF0" w:rsidP="00BA1CF0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AF20B1">
      <w:rPr>
        <w:rFonts w:ascii="Cambria" w:hAnsi="Cambria"/>
        <w:b/>
        <w:sz w:val="20"/>
        <w:szCs w:val="20"/>
      </w:rPr>
      <w:t>Numer referencyjny:</w:t>
    </w:r>
    <w:r w:rsidR="00AF20B1">
      <w:rPr>
        <w:rFonts w:ascii="Cambria" w:hAnsi="Cambria"/>
        <w:b/>
        <w:sz w:val="20"/>
        <w:szCs w:val="20"/>
      </w:rPr>
      <w:t>GKRRiOŚ.III.271.1DC.2022</w:t>
    </w:r>
    <w:r>
      <w:rPr>
        <w:rFonts w:ascii="Cambria" w:hAnsi="Cambria"/>
        <w:b/>
        <w:sz w:val="20"/>
        <w:szCs w:val="20"/>
      </w:rPr>
      <w:t xml:space="preserve"> </w:t>
    </w:r>
  </w:p>
  <w:p w14:paraId="5DB8003E" w14:textId="77777777"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0092444"/>
    <w:multiLevelType w:val="hybridMultilevel"/>
    <w:tmpl w:val="AAAC2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6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8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70313DB"/>
    <w:multiLevelType w:val="hybridMultilevel"/>
    <w:tmpl w:val="A358F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2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4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7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6"/>
  </w:num>
  <w:num w:numId="2">
    <w:abstractNumId w:val="55"/>
  </w:num>
  <w:num w:numId="3">
    <w:abstractNumId w:val="0"/>
  </w:num>
  <w:num w:numId="4">
    <w:abstractNumId w:val="7"/>
  </w:num>
  <w:num w:numId="5">
    <w:abstractNumId w:val="9"/>
  </w:num>
  <w:num w:numId="6">
    <w:abstractNumId w:val="66"/>
  </w:num>
  <w:num w:numId="7">
    <w:abstractNumId w:val="50"/>
  </w:num>
  <w:num w:numId="8">
    <w:abstractNumId w:val="43"/>
  </w:num>
  <w:num w:numId="9">
    <w:abstractNumId w:val="68"/>
  </w:num>
  <w:num w:numId="10">
    <w:abstractNumId w:val="41"/>
  </w:num>
  <w:num w:numId="11">
    <w:abstractNumId w:val="71"/>
  </w:num>
  <w:num w:numId="12">
    <w:abstractNumId w:val="52"/>
  </w:num>
  <w:num w:numId="13">
    <w:abstractNumId w:val="69"/>
  </w:num>
  <w:num w:numId="14">
    <w:abstractNumId w:val="65"/>
  </w:num>
  <w:num w:numId="15">
    <w:abstractNumId w:val="73"/>
  </w:num>
  <w:num w:numId="16">
    <w:abstractNumId w:val="51"/>
  </w:num>
  <w:num w:numId="17">
    <w:abstractNumId w:val="46"/>
  </w:num>
  <w:num w:numId="18">
    <w:abstractNumId w:val="48"/>
  </w:num>
  <w:num w:numId="19">
    <w:abstractNumId w:val="49"/>
  </w:num>
  <w:num w:numId="20">
    <w:abstractNumId w:val="40"/>
  </w:num>
  <w:num w:numId="21">
    <w:abstractNumId w:val="59"/>
  </w:num>
  <w:num w:numId="22">
    <w:abstractNumId w:val="53"/>
  </w:num>
  <w:num w:numId="23">
    <w:abstractNumId w:val="70"/>
  </w:num>
  <w:num w:numId="24">
    <w:abstractNumId w:val="44"/>
  </w:num>
  <w:num w:numId="25">
    <w:abstractNumId w:val="72"/>
  </w:num>
  <w:num w:numId="26">
    <w:abstractNumId w:val="24"/>
  </w:num>
  <w:num w:numId="27">
    <w:abstractNumId w:val="61"/>
  </w:num>
  <w:num w:numId="28">
    <w:abstractNumId w:val="74"/>
  </w:num>
  <w:num w:numId="29">
    <w:abstractNumId w:val="62"/>
  </w:num>
  <w:num w:numId="30">
    <w:abstractNumId w:val="12"/>
  </w:num>
  <w:num w:numId="31">
    <w:abstractNumId w:val="21"/>
  </w:num>
  <w:num w:numId="32">
    <w:abstractNumId w:val="58"/>
  </w:num>
  <w:num w:numId="33">
    <w:abstractNumId w:val="63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4"/>
  </w:num>
  <w:num w:numId="36">
    <w:abstractNumId w:val="57"/>
  </w:num>
  <w:num w:numId="37">
    <w:abstractNumId w:val="67"/>
  </w:num>
  <w:num w:numId="38">
    <w:abstractNumId w:val="54"/>
  </w:num>
  <w:num w:numId="39">
    <w:abstractNumId w:val="39"/>
  </w:num>
  <w:num w:numId="40">
    <w:abstractNumId w:val="47"/>
  </w:num>
  <w:num w:numId="41">
    <w:abstractNumId w:val="38"/>
  </w:num>
  <w:num w:numId="42">
    <w:abstractNumId w:val="45"/>
  </w:num>
  <w:num w:numId="43">
    <w:abstractNumId w:val="6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A0D"/>
    <w:rsid w:val="000014FA"/>
    <w:rsid w:val="000023D5"/>
    <w:rsid w:val="000110B7"/>
    <w:rsid w:val="000147E5"/>
    <w:rsid w:val="000233A9"/>
    <w:rsid w:val="00031FA2"/>
    <w:rsid w:val="00037046"/>
    <w:rsid w:val="00041CC8"/>
    <w:rsid w:val="0004710D"/>
    <w:rsid w:val="000645D7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345E"/>
    <w:rsid w:val="000F3882"/>
    <w:rsid w:val="001048FD"/>
    <w:rsid w:val="0011298B"/>
    <w:rsid w:val="00113C50"/>
    <w:rsid w:val="00122A1E"/>
    <w:rsid w:val="00130EB4"/>
    <w:rsid w:val="00131A13"/>
    <w:rsid w:val="00135853"/>
    <w:rsid w:val="0014786E"/>
    <w:rsid w:val="0015071A"/>
    <w:rsid w:val="001566AD"/>
    <w:rsid w:val="001617C4"/>
    <w:rsid w:val="00166C2B"/>
    <w:rsid w:val="0018443D"/>
    <w:rsid w:val="001A1133"/>
    <w:rsid w:val="001A4DCE"/>
    <w:rsid w:val="001C0AC6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44C27"/>
    <w:rsid w:val="00255541"/>
    <w:rsid w:val="0027437A"/>
    <w:rsid w:val="00293BA0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4050"/>
    <w:rsid w:val="002F410E"/>
    <w:rsid w:val="003001E9"/>
    <w:rsid w:val="003017A8"/>
    <w:rsid w:val="003055C4"/>
    <w:rsid w:val="003121EE"/>
    <w:rsid w:val="00317566"/>
    <w:rsid w:val="003410FC"/>
    <w:rsid w:val="00344C32"/>
    <w:rsid w:val="0035403D"/>
    <w:rsid w:val="00356C08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1173"/>
    <w:rsid w:val="003D6FFF"/>
    <w:rsid w:val="003E1759"/>
    <w:rsid w:val="00400569"/>
    <w:rsid w:val="00400A90"/>
    <w:rsid w:val="00400D8E"/>
    <w:rsid w:val="00406636"/>
    <w:rsid w:val="0041455A"/>
    <w:rsid w:val="00421139"/>
    <w:rsid w:val="00430BAF"/>
    <w:rsid w:val="00443C44"/>
    <w:rsid w:val="00445FA6"/>
    <w:rsid w:val="00451291"/>
    <w:rsid w:val="0046155A"/>
    <w:rsid w:val="00480B4A"/>
    <w:rsid w:val="004902C6"/>
    <w:rsid w:val="004911F3"/>
    <w:rsid w:val="004A4F46"/>
    <w:rsid w:val="004A51B5"/>
    <w:rsid w:val="004A7E8C"/>
    <w:rsid w:val="004B0393"/>
    <w:rsid w:val="004B652B"/>
    <w:rsid w:val="004B6BE9"/>
    <w:rsid w:val="004C6A60"/>
    <w:rsid w:val="004D0F2C"/>
    <w:rsid w:val="004D2740"/>
    <w:rsid w:val="004D3F6E"/>
    <w:rsid w:val="004D7684"/>
    <w:rsid w:val="004E337D"/>
    <w:rsid w:val="004E3775"/>
    <w:rsid w:val="004F5A4B"/>
    <w:rsid w:val="004F5E23"/>
    <w:rsid w:val="004F66FE"/>
    <w:rsid w:val="00500AB8"/>
    <w:rsid w:val="00511109"/>
    <w:rsid w:val="005223EE"/>
    <w:rsid w:val="00526F5B"/>
    <w:rsid w:val="00530095"/>
    <w:rsid w:val="00533F03"/>
    <w:rsid w:val="00534674"/>
    <w:rsid w:val="00541EA9"/>
    <w:rsid w:val="00550A42"/>
    <w:rsid w:val="0055344B"/>
    <w:rsid w:val="005608B6"/>
    <w:rsid w:val="00561F1B"/>
    <w:rsid w:val="00564074"/>
    <w:rsid w:val="005741A4"/>
    <w:rsid w:val="00574DBD"/>
    <w:rsid w:val="00593BAB"/>
    <w:rsid w:val="005948EB"/>
    <w:rsid w:val="005A2790"/>
    <w:rsid w:val="005B5AE4"/>
    <w:rsid w:val="005B6E96"/>
    <w:rsid w:val="005B7F7D"/>
    <w:rsid w:val="005D3310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62F9"/>
    <w:rsid w:val="0063111A"/>
    <w:rsid w:val="00642D1C"/>
    <w:rsid w:val="0064487B"/>
    <w:rsid w:val="00654B88"/>
    <w:rsid w:val="00655FA1"/>
    <w:rsid w:val="006755E7"/>
    <w:rsid w:val="00675922"/>
    <w:rsid w:val="00680D0D"/>
    <w:rsid w:val="006873AF"/>
    <w:rsid w:val="0069062C"/>
    <w:rsid w:val="00691EBA"/>
    <w:rsid w:val="00692AF3"/>
    <w:rsid w:val="00695C1E"/>
    <w:rsid w:val="006A0890"/>
    <w:rsid w:val="006A4235"/>
    <w:rsid w:val="006A49B1"/>
    <w:rsid w:val="006B1803"/>
    <w:rsid w:val="006C53AE"/>
    <w:rsid w:val="006D028B"/>
    <w:rsid w:val="006D102B"/>
    <w:rsid w:val="006D162B"/>
    <w:rsid w:val="006E7A3D"/>
    <w:rsid w:val="006F2FCE"/>
    <w:rsid w:val="00702CE1"/>
    <w:rsid w:val="00705D19"/>
    <w:rsid w:val="0071225A"/>
    <w:rsid w:val="00720DDA"/>
    <w:rsid w:val="00723EB1"/>
    <w:rsid w:val="007256F4"/>
    <w:rsid w:val="00730B2C"/>
    <w:rsid w:val="0073680B"/>
    <w:rsid w:val="00737D39"/>
    <w:rsid w:val="00766C7F"/>
    <w:rsid w:val="00775C8A"/>
    <w:rsid w:val="00777876"/>
    <w:rsid w:val="00781151"/>
    <w:rsid w:val="00786BD1"/>
    <w:rsid w:val="00790844"/>
    <w:rsid w:val="00792729"/>
    <w:rsid w:val="00794A7E"/>
    <w:rsid w:val="007A0AFC"/>
    <w:rsid w:val="007A5529"/>
    <w:rsid w:val="007B268D"/>
    <w:rsid w:val="007B3AF7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80098C"/>
    <w:rsid w:val="008123AC"/>
    <w:rsid w:val="00831A51"/>
    <w:rsid w:val="00833582"/>
    <w:rsid w:val="008429F1"/>
    <w:rsid w:val="0085418C"/>
    <w:rsid w:val="00860FF0"/>
    <w:rsid w:val="00865313"/>
    <w:rsid w:val="00866BBA"/>
    <w:rsid w:val="00867CFB"/>
    <w:rsid w:val="00870AAC"/>
    <w:rsid w:val="00876B4F"/>
    <w:rsid w:val="00882D8D"/>
    <w:rsid w:val="00884F5B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77C8"/>
    <w:rsid w:val="00922996"/>
    <w:rsid w:val="00923E61"/>
    <w:rsid w:val="009249B2"/>
    <w:rsid w:val="00941E17"/>
    <w:rsid w:val="00945587"/>
    <w:rsid w:val="00951937"/>
    <w:rsid w:val="00951B08"/>
    <w:rsid w:val="00956245"/>
    <w:rsid w:val="00967C00"/>
    <w:rsid w:val="00974040"/>
    <w:rsid w:val="00974562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6AC3"/>
    <w:rsid w:val="00A014CE"/>
    <w:rsid w:val="00A23877"/>
    <w:rsid w:val="00A238DA"/>
    <w:rsid w:val="00A25A36"/>
    <w:rsid w:val="00A32133"/>
    <w:rsid w:val="00A32E8C"/>
    <w:rsid w:val="00A35FEA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0B1"/>
    <w:rsid w:val="00AF2A9B"/>
    <w:rsid w:val="00AF2C1D"/>
    <w:rsid w:val="00B10AC7"/>
    <w:rsid w:val="00B301F7"/>
    <w:rsid w:val="00B30640"/>
    <w:rsid w:val="00B43D82"/>
    <w:rsid w:val="00B44D8D"/>
    <w:rsid w:val="00B54B92"/>
    <w:rsid w:val="00B63413"/>
    <w:rsid w:val="00B65163"/>
    <w:rsid w:val="00B67C9A"/>
    <w:rsid w:val="00B8059F"/>
    <w:rsid w:val="00B8778F"/>
    <w:rsid w:val="00B90AA2"/>
    <w:rsid w:val="00B958B5"/>
    <w:rsid w:val="00B966FD"/>
    <w:rsid w:val="00B96DA9"/>
    <w:rsid w:val="00BA1CF0"/>
    <w:rsid w:val="00BC7DBA"/>
    <w:rsid w:val="00BE20BD"/>
    <w:rsid w:val="00BE2A9E"/>
    <w:rsid w:val="00BE673E"/>
    <w:rsid w:val="00BE7DEF"/>
    <w:rsid w:val="00BF0B98"/>
    <w:rsid w:val="00BF3949"/>
    <w:rsid w:val="00BF4310"/>
    <w:rsid w:val="00C00ECC"/>
    <w:rsid w:val="00C0480F"/>
    <w:rsid w:val="00C14613"/>
    <w:rsid w:val="00C204FE"/>
    <w:rsid w:val="00C20A8E"/>
    <w:rsid w:val="00C21113"/>
    <w:rsid w:val="00C50357"/>
    <w:rsid w:val="00C6060B"/>
    <w:rsid w:val="00C85B73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31E19"/>
    <w:rsid w:val="00D5010A"/>
    <w:rsid w:val="00D72A0D"/>
    <w:rsid w:val="00D978EB"/>
    <w:rsid w:val="00DA5FAA"/>
    <w:rsid w:val="00DA72E6"/>
    <w:rsid w:val="00DB1B08"/>
    <w:rsid w:val="00DB575F"/>
    <w:rsid w:val="00DC5EB7"/>
    <w:rsid w:val="00DC6C55"/>
    <w:rsid w:val="00DD0072"/>
    <w:rsid w:val="00DD7EA7"/>
    <w:rsid w:val="00DE07A8"/>
    <w:rsid w:val="00DE735E"/>
    <w:rsid w:val="00DF1239"/>
    <w:rsid w:val="00DF7BD8"/>
    <w:rsid w:val="00E04CB1"/>
    <w:rsid w:val="00E32D1C"/>
    <w:rsid w:val="00E432F9"/>
    <w:rsid w:val="00E558B2"/>
    <w:rsid w:val="00E572EC"/>
    <w:rsid w:val="00E576D1"/>
    <w:rsid w:val="00E62156"/>
    <w:rsid w:val="00E66DDF"/>
    <w:rsid w:val="00E750B8"/>
    <w:rsid w:val="00E808D7"/>
    <w:rsid w:val="00E83DA4"/>
    <w:rsid w:val="00E86693"/>
    <w:rsid w:val="00E956C2"/>
    <w:rsid w:val="00EA2BDD"/>
    <w:rsid w:val="00EA4D95"/>
    <w:rsid w:val="00EB3E05"/>
    <w:rsid w:val="00EB4A8F"/>
    <w:rsid w:val="00EC5028"/>
    <w:rsid w:val="00EC7BD6"/>
    <w:rsid w:val="00ED2F84"/>
    <w:rsid w:val="00ED648D"/>
    <w:rsid w:val="00ED72A9"/>
    <w:rsid w:val="00EE47FD"/>
    <w:rsid w:val="00EE6290"/>
    <w:rsid w:val="00EF607B"/>
    <w:rsid w:val="00F02CEE"/>
    <w:rsid w:val="00F07F02"/>
    <w:rsid w:val="00F147B3"/>
    <w:rsid w:val="00F202D0"/>
    <w:rsid w:val="00F220CF"/>
    <w:rsid w:val="00F3080D"/>
    <w:rsid w:val="00F37A1C"/>
    <w:rsid w:val="00F418FD"/>
    <w:rsid w:val="00F434D0"/>
    <w:rsid w:val="00F45B42"/>
    <w:rsid w:val="00F522D5"/>
    <w:rsid w:val="00F541E8"/>
    <w:rsid w:val="00F60605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75FE7C1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16</Pages>
  <Words>6787</Words>
  <Characters>40726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84</cp:revision>
  <cp:lastPrinted>2021-02-18T09:37:00Z</cp:lastPrinted>
  <dcterms:created xsi:type="dcterms:W3CDTF">2021-02-18T09:38:00Z</dcterms:created>
  <dcterms:modified xsi:type="dcterms:W3CDTF">2022-01-13T10:54:00Z</dcterms:modified>
</cp:coreProperties>
</file>